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DB4D4" w14:textId="77777777" w:rsidR="00A07FC3" w:rsidRPr="007E691B" w:rsidRDefault="007E691B" w:rsidP="007E691B">
      <w:pPr>
        <w:spacing w:before="78"/>
        <w:ind w:left="100"/>
        <w:jc w:val="center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hAnsiTheme="minorHAnsi" w:cstheme="minorHAnsi"/>
          <w:b/>
          <w:sz w:val="22"/>
          <w:szCs w:val="22"/>
          <w:u w:color="000000"/>
        </w:rPr>
        <w:t>M</w:t>
      </w:r>
      <w:r w:rsidRPr="007E691B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EET</w:t>
      </w:r>
      <w:r w:rsidRPr="007E691B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7E691B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</w:t>
      </w:r>
      <w:r w:rsidRPr="007E691B">
        <w:rPr>
          <w:rFonts w:asciiTheme="minorHAnsi" w:hAnsiTheme="minorHAnsi" w:cstheme="minorHAnsi"/>
          <w:b/>
          <w:sz w:val="22"/>
          <w:szCs w:val="22"/>
          <w:u w:color="000000"/>
        </w:rPr>
        <w:t>G</w:t>
      </w:r>
      <w:r w:rsidRPr="007E691B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7E691B">
        <w:rPr>
          <w:rFonts w:asciiTheme="minorHAnsi" w:hAnsiTheme="minorHAnsi" w:cstheme="minorHAnsi"/>
          <w:b/>
          <w:sz w:val="22"/>
          <w:szCs w:val="22"/>
          <w:u w:color="000000"/>
        </w:rPr>
        <w:t>&amp;</w:t>
      </w:r>
      <w:r w:rsidRPr="007E691B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7E691B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EVEN</w:t>
      </w:r>
      <w:r w:rsidRPr="007E691B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7E691B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7E691B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7E691B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L</w:t>
      </w:r>
      <w:r w:rsidRPr="007E691B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</w:t>
      </w:r>
      <w:r w:rsidRPr="007E691B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  <w:r w:rsidRPr="007E691B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</w:t>
      </w:r>
      <w:r w:rsidRPr="007E691B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7E691B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NG</w:t>
      </w:r>
      <w:r w:rsidRPr="007E691B">
        <w:rPr>
          <w:rFonts w:asciiTheme="minorHAnsi" w:hAnsiTheme="minorHAnsi" w:cstheme="minorHAnsi"/>
          <w:b/>
          <w:sz w:val="22"/>
          <w:szCs w:val="22"/>
          <w:u w:color="000000"/>
        </w:rPr>
        <w:t xml:space="preserve"> S</w:t>
      </w:r>
      <w:r w:rsidRPr="007E691B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K</w:t>
      </w:r>
      <w:r w:rsidRPr="007E691B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7E691B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LL</w:t>
      </w:r>
      <w:r w:rsidRPr="007E691B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</w:p>
    <w:p w14:paraId="791EE568" w14:textId="77777777" w:rsidR="00A07FC3" w:rsidRPr="007E691B" w:rsidRDefault="00A07FC3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153B00F" w14:textId="77777777" w:rsidR="00A07FC3" w:rsidRPr="007E691B" w:rsidRDefault="007E691B">
      <w:pPr>
        <w:ind w:left="100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hAnsiTheme="minorHAnsi" w:cstheme="minorHAnsi"/>
          <w:b/>
          <w:sz w:val="22"/>
          <w:szCs w:val="22"/>
        </w:rPr>
        <w:t>S</w:t>
      </w:r>
      <w:r w:rsidRPr="007E691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7E691B">
        <w:rPr>
          <w:rFonts w:asciiTheme="minorHAnsi" w:hAnsiTheme="minorHAnsi" w:cstheme="minorHAnsi"/>
          <w:b/>
          <w:sz w:val="22"/>
          <w:szCs w:val="22"/>
        </w:rPr>
        <w:t>MM</w:t>
      </w:r>
      <w:r w:rsidRPr="007E691B">
        <w:rPr>
          <w:rFonts w:asciiTheme="minorHAnsi" w:hAnsiTheme="minorHAnsi" w:cstheme="minorHAnsi"/>
          <w:b/>
          <w:spacing w:val="-1"/>
          <w:sz w:val="22"/>
          <w:szCs w:val="22"/>
        </w:rPr>
        <w:t>ARY:</w:t>
      </w:r>
    </w:p>
    <w:p w14:paraId="7295EADD" w14:textId="77777777" w:rsidR="00A07FC3" w:rsidRPr="007E691B" w:rsidRDefault="007E691B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>e,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E691B">
        <w:rPr>
          <w:rFonts w:asciiTheme="minorHAnsi" w:hAnsiTheme="minorHAnsi" w:cstheme="minorHAnsi"/>
          <w:sz w:val="22"/>
          <w:szCs w:val="22"/>
        </w:rPr>
        <w:t>u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 xml:space="preserve">ed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z w:val="22"/>
          <w:szCs w:val="22"/>
        </w:rPr>
        <w:t>xecu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h 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z w:val="22"/>
          <w:szCs w:val="22"/>
        </w:rPr>
        <w:t>en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 xml:space="preserve">and 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ack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z w:val="22"/>
          <w:szCs w:val="22"/>
        </w:rPr>
        <w:t>co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d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>l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E691B">
        <w:rPr>
          <w:rFonts w:asciiTheme="minorHAnsi" w:hAnsiTheme="minorHAnsi" w:cstheme="minorHAnsi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z w:val="22"/>
          <w:szCs w:val="22"/>
        </w:rPr>
        <w:t>c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E691B">
        <w:rPr>
          <w:rFonts w:asciiTheme="minorHAnsi" w:hAnsiTheme="minorHAnsi" w:cstheme="minorHAnsi"/>
          <w:sz w:val="22"/>
          <w:szCs w:val="22"/>
        </w:rPr>
        <w:t>f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ee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 xml:space="preserve">,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E691B">
        <w:rPr>
          <w:rFonts w:asciiTheme="minorHAnsi" w:hAnsiTheme="minorHAnsi" w:cstheme="minorHAnsi"/>
          <w:sz w:val="22"/>
          <w:szCs w:val="22"/>
        </w:rPr>
        <w:t>eshow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z w:val="22"/>
          <w:szCs w:val="22"/>
        </w:rPr>
        <w:t>nd</w:t>
      </w:r>
    </w:p>
    <w:p w14:paraId="7C60220F" w14:textId="77777777" w:rsidR="00A07FC3" w:rsidRPr="007E691B" w:rsidRDefault="007E691B">
      <w:pPr>
        <w:spacing w:before="5" w:line="240" w:lineRule="exact"/>
        <w:ind w:left="460" w:right="208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hAnsiTheme="minorHAnsi" w:cstheme="minorHAnsi"/>
          <w:sz w:val="22"/>
          <w:szCs w:val="22"/>
        </w:rPr>
        <w:t>con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z w:val="22"/>
          <w:szCs w:val="22"/>
        </w:rPr>
        <w:t>ce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ana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en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.  Ex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en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en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h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 xml:space="preserve">and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z w:val="22"/>
          <w:szCs w:val="22"/>
        </w:rPr>
        <w:t>xpe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en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E691B">
        <w:rPr>
          <w:rFonts w:asciiTheme="minorHAnsi" w:hAnsiTheme="minorHAnsi" w:cstheme="minorHAnsi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peo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ana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, 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E691B">
        <w:rPr>
          <w:rFonts w:asciiTheme="minorHAnsi" w:hAnsiTheme="minorHAnsi" w:cstheme="minorHAnsi"/>
          <w:sz w:val="22"/>
          <w:szCs w:val="22"/>
        </w:rPr>
        <w:t>b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E691B">
        <w:rPr>
          <w:rFonts w:asciiTheme="minorHAnsi" w:hAnsiTheme="minorHAnsi" w:cstheme="minorHAnsi"/>
          <w:sz w:val="22"/>
          <w:szCs w:val="22"/>
        </w:rPr>
        <w:t>so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 xml:space="preserve">,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7E691B">
        <w:rPr>
          <w:rFonts w:asciiTheme="minorHAnsi" w:hAnsiTheme="minorHAnsi" w:cstheme="minorHAnsi"/>
          <w:sz w:val="22"/>
          <w:szCs w:val="22"/>
        </w:rPr>
        <w:t>scal accou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E691B">
        <w:rPr>
          <w:rFonts w:asciiTheme="minorHAnsi" w:hAnsiTheme="minorHAnsi" w:cstheme="minorHAnsi"/>
          <w:sz w:val="22"/>
          <w:szCs w:val="22"/>
        </w:rPr>
        <w:t>, 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c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z w:val="22"/>
          <w:szCs w:val="22"/>
        </w:rPr>
        <w:t>nn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 xml:space="preserve">,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691B">
        <w:rPr>
          <w:rFonts w:asciiTheme="minorHAnsi" w:hAnsiTheme="minorHAnsi" w:cstheme="minorHAnsi"/>
          <w:sz w:val="22"/>
          <w:szCs w:val="22"/>
        </w:rPr>
        <w:t>ng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 xml:space="preserve">and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z w:val="22"/>
          <w:szCs w:val="22"/>
        </w:rPr>
        <w:t>se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ar</w:t>
      </w:r>
      <w:r w:rsidRPr="007E691B">
        <w:rPr>
          <w:rFonts w:asciiTheme="minorHAnsi" w:hAnsiTheme="minorHAnsi" w:cstheme="minorHAnsi"/>
          <w:sz w:val="22"/>
          <w:szCs w:val="22"/>
        </w:rPr>
        <w:t>ch, co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un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c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es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on s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>s,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 xml:space="preserve">and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E691B">
        <w:rPr>
          <w:rFonts w:asciiTheme="minorHAnsi" w:hAnsiTheme="minorHAnsi" w:cstheme="minorHAnsi"/>
          <w:sz w:val="22"/>
          <w:szCs w:val="22"/>
        </w:rPr>
        <w:t>us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er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se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ce.</w:t>
      </w:r>
    </w:p>
    <w:p w14:paraId="0F078A5F" w14:textId="77777777" w:rsidR="00A07FC3" w:rsidRPr="007E691B" w:rsidRDefault="00A07FC3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2F5407CC" w14:textId="77777777" w:rsidR="00A07FC3" w:rsidRPr="007E691B" w:rsidRDefault="007E691B">
      <w:pPr>
        <w:tabs>
          <w:tab w:val="left" w:pos="820"/>
        </w:tabs>
        <w:ind w:left="820" w:right="70" w:hanging="360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sz w:val="22"/>
          <w:szCs w:val="22"/>
        </w:rPr>
        <w:t>•</w:t>
      </w:r>
      <w:r w:rsidRPr="007E691B">
        <w:rPr>
          <w:rFonts w:asciiTheme="minorHAnsi" w:eastAsia="Verdana" w:hAnsiTheme="minorHAnsi" w:cstheme="minorHAnsi"/>
          <w:sz w:val="22"/>
          <w:szCs w:val="22"/>
        </w:rPr>
        <w:tab/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h se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E691B">
        <w:rPr>
          <w:rFonts w:asciiTheme="minorHAnsi" w:hAnsiTheme="minorHAnsi" w:cstheme="minorHAnsi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ex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7E691B">
        <w:rPr>
          <w:rFonts w:asciiTheme="minorHAnsi" w:hAnsiTheme="minorHAnsi" w:cstheme="minorHAnsi"/>
          <w:sz w:val="22"/>
          <w:szCs w:val="22"/>
        </w:rPr>
        <w:t>u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z w:val="22"/>
          <w:szCs w:val="22"/>
        </w:rPr>
        <w:t>es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 xml:space="preserve">o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eet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7E691B">
        <w:rPr>
          <w:rFonts w:asciiTheme="minorHAnsi" w:hAnsiTheme="minorHAnsi" w:cstheme="minorHAnsi"/>
          <w:sz w:val="22"/>
          <w:szCs w:val="22"/>
        </w:rPr>
        <w:t>al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>oa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 xml:space="preserve">and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ob</w:t>
      </w:r>
      <w:r w:rsidRPr="007E691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z w:val="22"/>
          <w:szCs w:val="22"/>
        </w:rPr>
        <w:t>c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z w:val="22"/>
          <w:szCs w:val="22"/>
        </w:rPr>
        <w:t>es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E691B">
        <w:rPr>
          <w:rFonts w:asciiTheme="minorHAnsi" w:hAnsiTheme="minorHAnsi" w:cstheme="minorHAnsi"/>
          <w:sz w:val="22"/>
          <w:szCs w:val="22"/>
        </w:rPr>
        <w:t>u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>h</w:t>
      </w:r>
      <w:r w:rsidRPr="007E691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ee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691B">
        <w:rPr>
          <w:rFonts w:asciiTheme="minorHAnsi" w:hAnsiTheme="minorHAnsi" w:cstheme="minorHAnsi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and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z w:val="22"/>
          <w:szCs w:val="22"/>
        </w:rPr>
        <w:t>en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7E691B">
        <w:rPr>
          <w:rFonts w:asciiTheme="minorHAnsi" w:hAnsiTheme="minorHAnsi" w:cstheme="minorHAnsi"/>
          <w:sz w:val="22"/>
          <w:szCs w:val="22"/>
        </w:rPr>
        <w:t>;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E691B">
        <w:rPr>
          <w:rFonts w:asciiTheme="minorHAnsi" w:hAnsiTheme="minorHAnsi" w:cstheme="minorHAnsi"/>
          <w:sz w:val="22"/>
          <w:szCs w:val="22"/>
        </w:rPr>
        <w:t>es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>n 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z w:val="22"/>
          <w:szCs w:val="22"/>
        </w:rPr>
        <w:t>ent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sp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z w:val="22"/>
          <w:szCs w:val="22"/>
        </w:rPr>
        <w:t>c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ca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E691B">
        <w:rPr>
          <w:rFonts w:asciiTheme="minorHAnsi" w:hAnsiTheme="minorHAnsi" w:cstheme="minorHAnsi"/>
          <w:sz w:val="22"/>
          <w:szCs w:val="22"/>
        </w:rPr>
        <w:t xml:space="preserve">o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eet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>an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on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z w:val="22"/>
          <w:szCs w:val="22"/>
        </w:rPr>
        <w:t>l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z w:val="22"/>
          <w:szCs w:val="22"/>
        </w:rPr>
        <w:t>eds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z w:val="22"/>
          <w:szCs w:val="22"/>
        </w:rPr>
        <w:t xml:space="preserve">nd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ob</w:t>
      </w:r>
      <w:r w:rsidRPr="007E691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z w:val="22"/>
          <w:szCs w:val="22"/>
        </w:rPr>
        <w:t>es.</w:t>
      </w:r>
    </w:p>
    <w:p w14:paraId="45BBFA2C" w14:textId="77777777" w:rsidR="00A07FC3" w:rsidRPr="007E691B" w:rsidRDefault="007E691B">
      <w:pPr>
        <w:tabs>
          <w:tab w:val="left" w:pos="820"/>
        </w:tabs>
        <w:spacing w:before="14" w:line="240" w:lineRule="exact"/>
        <w:ind w:left="820" w:right="284" w:hanging="360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sz w:val="22"/>
          <w:szCs w:val="22"/>
        </w:rPr>
        <w:t>•</w:t>
      </w:r>
      <w:r w:rsidRPr="007E691B">
        <w:rPr>
          <w:rFonts w:asciiTheme="minorHAnsi" w:eastAsia="Verdana" w:hAnsiTheme="minorHAnsi" w:cstheme="minorHAnsi"/>
          <w:sz w:val="22"/>
          <w:szCs w:val="22"/>
        </w:rPr>
        <w:tab/>
      </w:r>
      <w:r w:rsidRPr="007E691B">
        <w:rPr>
          <w:rFonts w:asciiTheme="minorHAnsi" w:hAnsiTheme="minorHAnsi" w:cstheme="minorHAnsi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>an,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en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 xml:space="preserve">,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ana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and 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>u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han 1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E691B">
        <w:rPr>
          <w:rFonts w:asciiTheme="minorHAnsi" w:hAnsiTheme="minorHAnsi" w:cstheme="minorHAnsi"/>
          <w:sz w:val="22"/>
          <w:szCs w:val="22"/>
        </w:rPr>
        <w:t>0</w:t>
      </w:r>
      <w:r w:rsidRPr="007E691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E691B">
        <w:rPr>
          <w:rFonts w:asciiTheme="minorHAnsi" w:hAnsiTheme="minorHAnsi" w:cstheme="minorHAnsi"/>
          <w:sz w:val="22"/>
          <w:szCs w:val="22"/>
        </w:rPr>
        <w:t xml:space="preserve">.S. and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E691B">
        <w:rPr>
          <w:rFonts w:asciiTheme="minorHAnsi" w:hAnsiTheme="minorHAnsi" w:cstheme="minorHAnsi"/>
          <w:sz w:val="22"/>
          <w:szCs w:val="22"/>
        </w:rPr>
        <w:t>nal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ee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691B">
        <w:rPr>
          <w:rFonts w:asciiTheme="minorHAnsi" w:hAnsiTheme="minorHAnsi" w:cstheme="minorHAnsi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 xml:space="preserve">s,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ade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E691B">
        <w:rPr>
          <w:rFonts w:asciiTheme="minorHAnsi" w:hAnsiTheme="minorHAnsi" w:cstheme="minorHAnsi"/>
          <w:sz w:val="22"/>
          <w:szCs w:val="22"/>
        </w:rPr>
        <w:t>ho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E691B">
        <w:rPr>
          <w:rFonts w:asciiTheme="minorHAnsi" w:hAnsiTheme="minorHAnsi" w:cstheme="minorHAnsi"/>
          <w:sz w:val="22"/>
          <w:szCs w:val="22"/>
        </w:rPr>
        <w:t xml:space="preserve">s,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E691B">
        <w:rPr>
          <w:rFonts w:asciiTheme="minorHAnsi" w:hAnsiTheme="minorHAnsi" w:cstheme="minorHAnsi"/>
          <w:sz w:val="22"/>
          <w:szCs w:val="22"/>
        </w:rPr>
        <w:t>on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7E691B">
        <w:rPr>
          <w:rFonts w:asciiTheme="minorHAnsi" w:hAnsiTheme="minorHAnsi" w:cstheme="minorHAnsi"/>
          <w:sz w:val="22"/>
          <w:szCs w:val="22"/>
        </w:rPr>
        <w:t>es and 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z w:val="22"/>
          <w:szCs w:val="22"/>
        </w:rPr>
        <w:t>en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h an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annu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z w:val="22"/>
          <w:szCs w:val="22"/>
        </w:rPr>
        <w:t>l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E691B">
        <w:rPr>
          <w:rFonts w:asciiTheme="minorHAnsi" w:hAnsiTheme="minorHAnsi" w:cstheme="minorHAnsi"/>
          <w:sz w:val="22"/>
          <w:szCs w:val="22"/>
        </w:rPr>
        <w:t>ud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>et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of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$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7E691B">
        <w:rPr>
          <w:rFonts w:asciiTheme="minorHAnsi" w:hAnsiTheme="minorHAnsi" w:cstheme="minorHAnsi"/>
          <w:sz w:val="22"/>
          <w:szCs w:val="22"/>
        </w:rPr>
        <w:t xml:space="preserve">0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 xml:space="preserve">on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an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z w:val="22"/>
          <w:szCs w:val="22"/>
        </w:rPr>
        <w:t>g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7E691B">
        <w:rPr>
          <w:rFonts w:asciiTheme="minorHAnsi" w:hAnsiTheme="minorHAnsi" w:cstheme="minorHAnsi"/>
          <w:sz w:val="22"/>
          <w:szCs w:val="22"/>
        </w:rPr>
        <w:t>om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 xml:space="preserve">100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o 10,000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z w:val="22"/>
          <w:szCs w:val="22"/>
        </w:rPr>
        <w:t>dees.</w:t>
      </w:r>
    </w:p>
    <w:p w14:paraId="57793463" w14:textId="77777777" w:rsidR="00A07FC3" w:rsidRPr="007E691B" w:rsidRDefault="007E691B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7E691B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-1"/>
          <w:position w:val="-1"/>
          <w:sz w:val="22"/>
          <w:szCs w:val="22"/>
        </w:rPr>
        <w:t>&amp;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espo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1"/>
          <w:position w:val="-1"/>
          <w:sz w:val="22"/>
          <w:szCs w:val="22"/>
        </w:rPr>
        <w:t>li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;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li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7E691B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7E691B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ag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7E691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t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n $</w:t>
      </w:r>
      <w:r w:rsidRPr="007E691B">
        <w:rPr>
          <w:rFonts w:asciiTheme="minorHAnsi" w:hAnsiTheme="minorHAnsi" w:cstheme="minorHAnsi"/>
          <w:spacing w:val="-3"/>
          <w:position w:val="-1"/>
          <w:sz w:val="22"/>
          <w:szCs w:val="22"/>
        </w:rPr>
        <w:t>4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MM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nn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ll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spo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so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7E691B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ps.</w:t>
      </w:r>
    </w:p>
    <w:p w14:paraId="5FDBA1F7" w14:textId="77777777" w:rsidR="00A07FC3" w:rsidRPr="007E691B" w:rsidRDefault="007E691B">
      <w:pPr>
        <w:tabs>
          <w:tab w:val="left" w:pos="820"/>
        </w:tabs>
        <w:ind w:left="820" w:right="280" w:hanging="360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sz w:val="22"/>
          <w:szCs w:val="22"/>
        </w:rPr>
        <w:t>•</w:t>
      </w:r>
      <w:r w:rsidRPr="007E691B">
        <w:rPr>
          <w:rFonts w:asciiTheme="minorHAnsi" w:eastAsia="Verdana" w:hAnsiTheme="minorHAnsi" w:cstheme="minorHAnsi"/>
          <w:sz w:val="22"/>
          <w:szCs w:val="22"/>
        </w:rPr>
        <w:tab/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E691B">
        <w:rPr>
          <w:rFonts w:asciiTheme="minorHAnsi" w:hAnsiTheme="minorHAnsi" w:cstheme="minorHAnsi"/>
          <w:sz w:val="22"/>
          <w:szCs w:val="22"/>
        </w:rPr>
        <w:t>u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7E691B">
        <w:rPr>
          <w:rFonts w:asciiTheme="minorHAnsi" w:hAnsiTheme="minorHAnsi" w:cstheme="minorHAnsi"/>
          <w:sz w:val="22"/>
          <w:szCs w:val="22"/>
        </w:rPr>
        <w:t>d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 xml:space="preserve">and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z w:val="22"/>
          <w:szCs w:val="22"/>
        </w:rPr>
        <w:t>sh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h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z w:val="22"/>
          <w:szCs w:val="22"/>
        </w:rPr>
        <w:t>endo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E691B">
        <w:rPr>
          <w:rFonts w:asciiTheme="minorHAnsi" w:hAnsiTheme="minorHAnsi" w:cstheme="minorHAnsi"/>
          <w:sz w:val="22"/>
          <w:szCs w:val="22"/>
        </w:rPr>
        <w:t>, sup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s, c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 xml:space="preserve">and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z w:val="22"/>
          <w:szCs w:val="22"/>
        </w:rPr>
        <w:t>xh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s;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ne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z w:val="22"/>
          <w:szCs w:val="22"/>
        </w:rPr>
        <w:t xml:space="preserve">nd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ana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 xml:space="preserve">e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 xml:space="preserve">han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7E691B">
        <w:rPr>
          <w:rFonts w:asciiTheme="minorHAnsi" w:hAnsiTheme="minorHAnsi" w:cstheme="minorHAnsi"/>
          <w:sz w:val="22"/>
          <w:szCs w:val="22"/>
        </w:rPr>
        <w:t>00 co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E691B">
        <w:rPr>
          <w:rFonts w:asciiTheme="minorHAnsi" w:hAnsiTheme="minorHAnsi" w:cstheme="minorHAnsi"/>
          <w:sz w:val="22"/>
          <w:szCs w:val="22"/>
        </w:rPr>
        <w:t>ea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.</w:t>
      </w:r>
    </w:p>
    <w:p w14:paraId="07E15F12" w14:textId="77777777" w:rsidR="00A07FC3" w:rsidRPr="007E691B" w:rsidRDefault="007E691B">
      <w:pPr>
        <w:tabs>
          <w:tab w:val="left" w:pos="820"/>
        </w:tabs>
        <w:spacing w:before="14" w:line="240" w:lineRule="exact"/>
        <w:ind w:left="821" w:right="679" w:hanging="360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sz w:val="22"/>
          <w:szCs w:val="22"/>
        </w:rPr>
        <w:t>•</w:t>
      </w:r>
      <w:r w:rsidRPr="007E691B">
        <w:rPr>
          <w:rFonts w:asciiTheme="minorHAnsi" w:eastAsia="Verdana" w:hAnsiTheme="minorHAnsi" w:cstheme="minorHAnsi"/>
          <w:sz w:val="22"/>
          <w:szCs w:val="22"/>
        </w:rPr>
        <w:tab/>
      </w:r>
      <w:r w:rsidRPr="007E691B">
        <w:rPr>
          <w:rFonts w:asciiTheme="minorHAnsi" w:hAnsiTheme="minorHAnsi" w:cstheme="minorHAnsi"/>
          <w:sz w:val="22"/>
          <w:szCs w:val="22"/>
        </w:rPr>
        <w:t>Mana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z w:val="22"/>
          <w:szCs w:val="22"/>
        </w:rPr>
        <w:t>e 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z w:val="22"/>
          <w:szCs w:val="22"/>
        </w:rPr>
        <w:t>al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ee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691B">
        <w:rPr>
          <w:rFonts w:asciiTheme="minorHAnsi" w:hAnsiTheme="minorHAnsi" w:cstheme="minorHAnsi"/>
          <w:sz w:val="22"/>
          <w:szCs w:val="22"/>
        </w:rPr>
        <w:t>ng</w:t>
      </w:r>
      <w:r w:rsidRPr="007E691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>ann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d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ng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pe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ance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7E691B">
        <w:rPr>
          <w:rFonts w:asciiTheme="minorHAnsi" w:hAnsiTheme="minorHAnsi" w:cstheme="minorHAnsi"/>
          <w:sz w:val="22"/>
          <w:szCs w:val="22"/>
        </w:rPr>
        <w:t>pe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z w:val="22"/>
          <w:szCs w:val="22"/>
        </w:rPr>
        <w:t>s,</w:t>
      </w:r>
      <w:r w:rsidRPr="007E691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E691B">
        <w:rPr>
          <w:rFonts w:asciiTheme="minorHAnsi" w:hAnsiTheme="minorHAnsi" w:cstheme="minorHAnsi"/>
          <w:sz w:val="22"/>
          <w:szCs w:val="22"/>
        </w:rPr>
        <w:t>eed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E691B">
        <w:rPr>
          <w:rFonts w:asciiTheme="minorHAnsi" w:hAnsiTheme="minorHAnsi" w:cstheme="minorHAnsi"/>
          <w:sz w:val="22"/>
          <w:szCs w:val="22"/>
        </w:rPr>
        <w:t>ack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and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ng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and de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>op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en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;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E691B">
        <w:rPr>
          <w:rFonts w:asciiTheme="minorHAnsi" w:hAnsiTheme="minorHAnsi" w:cstheme="minorHAnsi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ana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u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E691B">
        <w:rPr>
          <w:rFonts w:asciiTheme="minorHAnsi" w:hAnsiTheme="minorHAnsi" w:cstheme="minorHAnsi"/>
          <w:sz w:val="22"/>
          <w:szCs w:val="22"/>
        </w:rPr>
        <w:t>unc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E691B">
        <w:rPr>
          <w:rFonts w:asciiTheme="minorHAnsi" w:hAnsiTheme="minorHAnsi" w:cstheme="minorHAnsi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z w:val="22"/>
          <w:szCs w:val="22"/>
        </w:rPr>
        <w:t>l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s.</w:t>
      </w:r>
    </w:p>
    <w:p w14:paraId="6C08DCF3" w14:textId="77777777" w:rsidR="00A07FC3" w:rsidRPr="007E691B" w:rsidRDefault="007E691B">
      <w:pPr>
        <w:spacing w:line="26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7E691B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 xml:space="preserve">an 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nd e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x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ec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7E691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ec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ee</w:t>
      </w:r>
      <w:r w:rsidRPr="007E691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ana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E691B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E691B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t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7E691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es,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op</w:t>
      </w:r>
      <w:r w:rsidRPr="007E691B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g</w:t>
      </w:r>
    </w:p>
    <w:p w14:paraId="2B1144F3" w14:textId="77777777" w:rsidR="00A07FC3" w:rsidRPr="007E691B" w:rsidRDefault="007E691B">
      <w:pPr>
        <w:spacing w:before="1"/>
        <w:ind w:left="821" w:right="79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 xml:space="preserve">s,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E691B">
        <w:rPr>
          <w:rFonts w:asciiTheme="minorHAnsi" w:hAnsiTheme="minorHAnsi" w:cstheme="minorHAnsi"/>
          <w:sz w:val="22"/>
          <w:szCs w:val="22"/>
        </w:rPr>
        <w:t>u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>d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ng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 xml:space="preserve">on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oc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z w:val="22"/>
          <w:szCs w:val="22"/>
        </w:rPr>
        <w:t>ss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and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da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ab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z w:val="22"/>
          <w:szCs w:val="22"/>
        </w:rPr>
        <w:t>se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E691B">
        <w:rPr>
          <w:rFonts w:asciiTheme="minorHAnsi" w:hAnsiTheme="minorHAnsi" w:cstheme="minorHAnsi"/>
          <w:sz w:val="22"/>
          <w:szCs w:val="22"/>
        </w:rPr>
        <w:t xml:space="preserve">, and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d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ng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on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ana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ent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E691B">
        <w:rPr>
          <w:rFonts w:asciiTheme="minorHAnsi" w:hAnsiTheme="minorHAnsi" w:cstheme="minorHAnsi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 xml:space="preserve">ned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ee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 xml:space="preserve">s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an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ng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7E691B">
        <w:rPr>
          <w:rFonts w:asciiTheme="minorHAnsi" w:hAnsiTheme="minorHAnsi" w:cstheme="minorHAnsi"/>
          <w:sz w:val="22"/>
          <w:szCs w:val="22"/>
        </w:rPr>
        <w:t>om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 xml:space="preserve">30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o 3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7E691B">
        <w:rPr>
          <w:rFonts w:asciiTheme="minorHAnsi" w:hAnsiTheme="minorHAnsi" w:cstheme="minorHAnsi"/>
          <w:sz w:val="22"/>
          <w:szCs w:val="22"/>
        </w:rPr>
        <w:t xml:space="preserve">000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end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z w:val="22"/>
          <w:szCs w:val="22"/>
        </w:rPr>
        <w:t>es.</w:t>
      </w:r>
    </w:p>
    <w:p w14:paraId="508EDCB1" w14:textId="77777777" w:rsidR="00A07FC3" w:rsidRPr="007E691B" w:rsidRDefault="007E691B">
      <w:pPr>
        <w:spacing w:line="26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7E691B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ep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7E691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ana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7E691B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bu</w:t>
      </w:r>
      <w:r w:rsidRPr="007E691B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ets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up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o $5,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00,0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0.</w:t>
      </w:r>
    </w:p>
    <w:p w14:paraId="13B557E8" w14:textId="77777777" w:rsidR="00A07FC3" w:rsidRPr="007E691B" w:rsidRDefault="007E691B">
      <w:pPr>
        <w:ind w:left="461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E691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co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 xml:space="preserve">ex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con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and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E691B">
        <w:rPr>
          <w:rFonts w:asciiTheme="minorHAnsi" w:hAnsiTheme="minorHAnsi" w:cstheme="minorHAnsi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>l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ee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ng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expe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z w:val="22"/>
          <w:szCs w:val="22"/>
        </w:rPr>
        <w:t>ses.</w:t>
      </w:r>
    </w:p>
    <w:p w14:paraId="2EFA1E72" w14:textId="77777777" w:rsidR="00A07FC3" w:rsidRPr="007E691B" w:rsidRDefault="007E691B">
      <w:pPr>
        <w:ind w:left="461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E691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Mana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ee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691B">
        <w:rPr>
          <w:rFonts w:asciiTheme="minorHAnsi" w:hAnsiTheme="minorHAnsi" w:cstheme="minorHAnsi"/>
          <w:sz w:val="22"/>
          <w:szCs w:val="22"/>
        </w:rPr>
        <w:t>ng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v</w:t>
      </w:r>
      <w:r w:rsidRPr="007E691B">
        <w:rPr>
          <w:rFonts w:asciiTheme="minorHAnsi" w:hAnsiTheme="minorHAnsi" w:cstheme="minorHAnsi"/>
          <w:sz w:val="22"/>
          <w:szCs w:val="22"/>
        </w:rPr>
        <w:t>endo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>ude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z w:val="22"/>
          <w:szCs w:val="22"/>
        </w:rPr>
        <w:t>enu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z w:val="22"/>
          <w:szCs w:val="22"/>
        </w:rPr>
        <w:t xml:space="preserve">s, 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z w:val="22"/>
          <w:szCs w:val="22"/>
        </w:rPr>
        <w:t>sp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on, h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>s,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ca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s,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se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E691B">
        <w:rPr>
          <w:rFonts w:asciiTheme="minorHAnsi" w:hAnsiTheme="minorHAnsi" w:cstheme="minorHAnsi"/>
          <w:sz w:val="22"/>
          <w:szCs w:val="22"/>
        </w:rPr>
        <w:t>u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y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and spea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s.</w:t>
      </w:r>
    </w:p>
    <w:p w14:paraId="4C6ED9F9" w14:textId="77777777" w:rsidR="00A07FC3" w:rsidRPr="007E691B" w:rsidRDefault="007E691B">
      <w:pPr>
        <w:ind w:left="461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E691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 xml:space="preserve">an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z w:val="22"/>
          <w:szCs w:val="22"/>
        </w:rPr>
        <w:t>nd 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7E691B">
        <w:rPr>
          <w:rFonts w:asciiTheme="minorHAnsi" w:hAnsiTheme="minorHAnsi" w:cstheme="minorHAnsi"/>
          <w:sz w:val="22"/>
          <w:szCs w:val="22"/>
        </w:rPr>
        <w:t>ec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z w:val="22"/>
          <w:szCs w:val="22"/>
        </w:rPr>
        <w:t>ss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>ned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ee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691B">
        <w:rPr>
          <w:rFonts w:asciiTheme="minorHAnsi" w:hAnsiTheme="minorHAnsi" w:cstheme="minorHAnsi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and 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z w:val="22"/>
          <w:szCs w:val="22"/>
        </w:rPr>
        <w:t>en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z w:val="22"/>
          <w:szCs w:val="22"/>
        </w:rPr>
        <w:t>g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7E691B">
        <w:rPr>
          <w:rFonts w:asciiTheme="minorHAnsi" w:hAnsiTheme="minorHAnsi" w:cstheme="minorHAnsi"/>
          <w:sz w:val="22"/>
          <w:szCs w:val="22"/>
        </w:rPr>
        <w:t>om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 xml:space="preserve">20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 xml:space="preserve">o 2,000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end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7E691B">
        <w:rPr>
          <w:rFonts w:asciiTheme="minorHAnsi" w:hAnsiTheme="minorHAnsi" w:cstheme="minorHAnsi"/>
          <w:sz w:val="22"/>
          <w:szCs w:val="22"/>
        </w:rPr>
        <w:t>s.</w:t>
      </w:r>
    </w:p>
    <w:p w14:paraId="53AD0823" w14:textId="77777777" w:rsidR="00A07FC3" w:rsidRPr="007E691B" w:rsidRDefault="007E691B">
      <w:pPr>
        <w:tabs>
          <w:tab w:val="left" w:pos="820"/>
        </w:tabs>
        <w:ind w:left="822" w:right="737" w:hanging="360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sz w:val="22"/>
          <w:szCs w:val="22"/>
        </w:rPr>
        <w:t>•</w:t>
      </w:r>
      <w:r w:rsidRPr="007E691B">
        <w:rPr>
          <w:rFonts w:asciiTheme="minorHAnsi" w:eastAsia="Verdana" w:hAnsiTheme="minorHAnsi" w:cstheme="minorHAnsi"/>
          <w:sz w:val="22"/>
          <w:szCs w:val="22"/>
        </w:rPr>
        <w:tab/>
      </w:r>
      <w:r w:rsidRPr="007E691B">
        <w:rPr>
          <w:rFonts w:asciiTheme="minorHAnsi" w:hAnsiTheme="minorHAnsi" w:cstheme="minorHAnsi"/>
          <w:sz w:val="22"/>
          <w:szCs w:val="22"/>
        </w:rPr>
        <w:t>Mana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ee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691B">
        <w:rPr>
          <w:rFonts w:asciiTheme="minorHAnsi" w:hAnsiTheme="minorHAnsi" w:cstheme="minorHAnsi"/>
          <w:sz w:val="22"/>
          <w:szCs w:val="22"/>
        </w:rPr>
        <w:t>ng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v</w:t>
      </w:r>
      <w:r w:rsidRPr="007E691B">
        <w:rPr>
          <w:rFonts w:asciiTheme="minorHAnsi" w:hAnsiTheme="minorHAnsi" w:cstheme="minorHAnsi"/>
          <w:sz w:val="22"/>
          <w:szCs w:val="22"/>
        </w:rPr>
        <w:t>endo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7E691B">
        <w:rPr>
          <w:rFonts w:asciiTheme="minorHAnsi" w:hAnsiTheme="minorHAnsi" w:cstheme="minorHAnsi"/>
          <w:sz w:val="22"/>
          <w:szCs w:val="22"/>
        </w:rPr>
        <w:t>or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d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y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of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E691B">
        <w:rPr>
          <w:rFonts w:asciiTheme="minorHAnsi" w:hAnsiTheme="minorHAnsi" w:cstheme="minorHAnsi"/>
          <w:sz w:val="22"/>
          <w:szCs w:val="22"/>
        </w:rPr>
        <w:t>es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 xml:space="preserve">o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z w:val="22"/>
          <w:szCs w:val="22"/>
        </w:rPr>
        <w:t>c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>ude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E691B">
        <w:rPr>
          <w:rFonts w:asciiTheme="minorHAnsi" w:hAnsiTheme="minorHAnsi" w:cstheme="minorHAnsi"/>
          <w:sz w:val="22"/>
          <w:szCs w:val="22"/>
        </w:rPr>
        <w:t xml:space="preserve">d and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>e, p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oduc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on,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en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en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 xml:space="preserve">,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z w:val="22"/>
          <w:szCs w:val="22"/>
        </w:rPr>
        <w:t>sp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on, ho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>, 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z w:val="22"/>
          <w:szCs w:val="22"/>
        </w:rPr>
        <w:t>d sec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E691B">
        <w:rPr>
          <w:rFonts w:asciiTheme="minorHAnsi" w:hAnsiTheme="minorHAnsi" w:cstheme="minorHAnsi"/>
          <w:sz w:val="22"/>
          <w:szCs w:val="22"/>
        </w:rPr>
        <w:t>.</w:t>
      </w:r>
    </w:p>
    <w:p w14:paraId="301E0906" w14:textId="77777777" w:rsidR="00A07FC3" w:rsidRPr="007E691B" w:rsidRDefault="007E691B">
      <w:pPr>
        <w:spacing w:line="260" w:lineRule="exact"/>
        <w:ind w:left="462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7E691B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Mon</w:t>
      </w:r>
      <w:r w:rsidRPr="007E691B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ack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bud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on,</w:t>
      </w:r>
      <w:r w:rsidRPr="007E691B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and ho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7E691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po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ee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0B4CEAA6" w14:textId="77777777" w:rsidR="00A07FC3" w:rsidRPr="007E691B" w:rsidRDefault="007E691B">
      <w:pPr>
        <w:ind w:left="462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E691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ese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 xml:space="preserve">ch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es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 xml:space="preserve">and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z w:val="22"/>
          <w:szCs w:val="22"/>
        </w:rPr>
        <w:t>endo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E691B">
        <w:rPr>
          <w:rFonts w:asciiTheme="minorHAnsi" w:hAnsiTheme="minorHAnsi" w:cstheme="minorHAnsi"/>
          <w:sz w:val="22"/>
          <w:szCs w:val="22"/>
        </w:rPr>
        <w:t>or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E691B">
        <w:rPr>
          <w:rFonts w:asciiTheme="minorHAnsi" w:hAnsiTheme="minorHAnsi" w:cstheme="minorHAnsi"/>
          <w:sz w:val="22"/>
          <w:szCs w:val="22"/>
        </w:rPr>
        <w:t>u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u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ee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and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z w:val="22"/>
          <w:szCs w:val="22"/>
        </w:rPr>
        <w:t>en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s.</w:t>
      </w:r>
    </w:p>
    <w:p w14:paraId="20D29003" w14:textId="77777777" w:rsidR="00A07FC3" w:rsidRPr="007E691B" w:rsidRDefault="007E691B">
      <w:pPr>
        <w:ind w:left="462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E691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691B">
        <w:rPr>
          <w:rFonts w:asciiTheme="minorHAnsi" w:hAnsiTheme="minorHAnsi" w:cstheme="minorHAnsi"/>
          <w:sz w:val="22"/>
          <w:szCs w:val="22"/>
        </w:rPr>
        <w:t>oo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d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na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ho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ng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and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rav</w:t>
      </w:r>
      <w:r w:rsidRPr="007E691B">
        <w:rPr>
          <w:rFonts w:asciiTheme="minorHAnsi" w:hAnsiTheme="minorHAnsi" w:cstheme="minorHAnsi"/>
          <w:sz w:val="22"/>
          <w:szCs w:val="22"/>
        </w:rPr>
        <w:t>el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7E691B">
        <w:rPr>
          <w:rFonts w:asciiTheme="minorHAnsi" w:hAnsiTheme="minorHAnsi" w:cstheme="minorHAnsi"/>
          <w:sz w:val="22"/>
          <w:szCs w:val="22"/>
        </w:rPr>
        <w:t>eq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E691B">
        <w:rPr>
          <w:rFonts w:asciiTheme="minorHAnsi" w:hAnsiTheme="minorHAnsi" w:cstheme="minorHAnsi"/>
          <w:sz w:val="22"/>
          <w:szCs w:val="22"/>
        </w:rPr>
        <w:t>es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s.</w:t>
      </w:r>
    </w:p>
    <w:p w14:paraId="48EB9549" w14:textId="77777777" w:rsidR="00A07FC3" w:rsidRPr="007E691B" w:rsidRDefault="007E691B">
      <w:pPr>
        <w:ind w:left="462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E691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>an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con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s,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on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z w:val="22"/>
          <w:szCs w:val="22"/>
        </w:rPr>
        <w:t>l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>s, 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z w:val="22"/>
          <w:szCs w:val="22"/>
        </w:rPr>
        <w:t xml:space="preserve">d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ee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z w:val="22"/>
          <w:szCs w:val="22"/>
        </w:rPr>
        <w:t>g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fil</w:t>
      </w:r>
      <w:r w:rsidRPr="007E691B">
        <w:rPr>
          <w:rFonts w:asciiTheme="minorHAnsi" w:hAnsiTheme="minorHAnsi" w:cstheme="minorHAnsi"/>
          <w:sz w:val="22"/>
          <w:szCs w:val="22"/>
        </w:rPr>
        <w:t>es.</w:t>
      </w:r>
    </w:p>
    <w:p w14:paraId="10CAF554" w14:textId="77777777" w:rsidR="00A07FC3" w:rsidRPr="007E691B" w:rsidRDefault="007E691B">
      <w:pPr>
        <w:ind w:left="462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E691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ack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expe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z w:val="22"/>
          <w:szCs w:val="22"/>
        </w:rPr>
        <w:t>ses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 xml:space="preserve">and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dep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ent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epo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s.</w:t>
      </w:r>
    </w:p>
    <w:p w14:paraId="553248E4" w14:textId="77777777" w:rsidR="00A07FC3" w:rsidRPr="007E691B" w:rsidRDefault="007E691B">
      <w:pPr>
        <w:ind w:left="463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E691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Ma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E691B">
        <w:rPr>
          <w:rFonts w:asciiTheme="minorHAnsi" w:hAnsiTheme="minorHAnsi" w:cstheme="minorHAnsi"/>
          <w:sz w:val="22"/>
          <w:szCs w:val="22"/>
        </w:rPr>
        <w:t>n and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h</w:t>
      </w:r>
      <w:r w:rsidRPr="007E691B">
        <w:rPr>
          <w:rFonts w:asciiTheme="minorHAnsi" w:hAnsiTheme="minorHAnsi" w:cstheme="minorHAnsi"/>
          <w:sz w:val="22"/>
          <w:szCs w:val="22"/>
        </w:rPr>
        <w:t>ous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ng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d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ab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z w:val="22"/>
          <w:szCs w:val="22"/>
        </w:rPr>
        <w:t>ses.</w:t>
      </w:r>
    </w:p>
    <w:p w14:paraId="05234792" w14:textId="77777777" w:rsidR="00A07FC3" w:rsidRPr="007E691B" w:rsidRDefault="00A07FC3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357D5F5E" w14:textId="77777777" w:rsidR="00A07FC3" w:rsidRPr="007E691B" w:rsidRDefault="007E691B">
      <w:pPr>
        <w:ind w:left="103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7E691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E691B">
        <w:rPr>
          <w:rFonts w:asciiTheme="minorHAnsi" w:hAnsiTheme="minorHAnsi" w:cstheme="minorHAnsi"/>
          <w:b/>
          <w:sz w:val="22"/>
          <w:szCs w:val="22"/>
        </w:rPr>
        <w:t>Y</w:t>
      </w:r>
      <w:r w:rsidRPr="007E691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b/>
          <w:spacing w:val="-1"/>
          <w:sz w:val="22"/>
          <w:szCs w:val="22"/>
        </w:rPr>
        <w:t>AC</w:t>
      </w:r>
      <w:r w:rsidRPr="007E691B">
        <w:rPr>
          <w:rFonts w:asciiTheme="minorHAnsi" w:hAnsiTheme="minorHAnsi" w:cstheme="minorHAnsi"/>
          <w:b/>
          <w:spacing w:val="-4"/>
          <w:sz w:val="22"/>
          <w:szCs w:val="22"/>
        </w:rPr>
        <w:t>C</w:t>
      </w:r>
      <w:r w:rsidRPr="007E691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E691B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7E691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7E691B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7E691B">
        <w:rPr>
          <w:rFonts w:asciiTheme="minorHAnsi" w:hAnsiTheme="minorHAnsi" w:cstheme="minorHAnsi"/>
          <w:b/>
          <w:sz w:val="22"/>
          <w:szCs w:val="22"/>
        </w:rPr>
        <w:t>I</w:t>
      </w:r>
      <w:r w:rsidRPr="007E691B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7E691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E691B">
        <w:rPr>
          <w:rFonts w:asciiTheme="minorHAnsi" w:hAnsiTheme="minorHAnsi" w:cstheme="minorHAnsi"/>
          <w:b/>
          <w:sz w:val="22"/>
          <w:szCs w:val="22"/>
        </w:rPr>
        <w:t>M</w:t>
      </w:r>
      <w:r w:rsidRPr="007E691B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7E691B">
        <w:rPr>
          <w:rFonts w:asciiTheme="minorHAnsi" w:hAnsiTheme="minorHAnsi" w:cstheme="minorHAnsi"/>
          <w:b/>
          <w:spacing w:val="-1"/>
          <w:sz w:val="22"/>
          <w:szCs w:val="22"/>
        </w:rPr>
        <w:t>NT</w:t>
      </w:r>
      <w:r w:rsidRPr="007E691B">
        <w:rPr>
          <w:rFonts w:asciiTheme="minorHAnsi" w:hAnsiTheme="minorHAnsi" w:cstheme="minorHAnsi"/>
          <w:b/>
          <w:sz w:val="22"/>
          <w:szCs w:val="22"/>
        </w:rPr>
        <w:t>S:</w:t>
      </w:r>
    </w:p>
    <w:p w14:paraId="25C05CE3" w14:textId="77777777" w:rsidR="00A07FC3" w:rsidRPr="007E691B" w:rsidRDefault="007E691B">
      <w:pPr>
        <w:spacing w:line="260" w:lineRule="exact"/>
        <w:ind w:left="463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E691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educed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E691B">
        <w:rPr>
          <w:rFonts w:asciiTheme="minorHAnsi" w:hAnsiTheme="minorHAnsi" w:cstheme="minorHAnsi"/>
          <w:sz w:val="22"/>
          <w:szCs w:val="22"/>
        </w:rPr>
        <w:t>al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expe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z w:val="22"/>
          <w:szCs w:val="22"/>
        </w:rPr>
        <w:t>d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7E691B">
        <w:rPr>
          <w:rFonts w:asciiTheme="minorHAnsi" w:hAnsiTheme="minorHAnsi" w:cstheme="minorHAnsi"/>
          <w:sz w:val="22"/>
          <w:szCs w:val="22"/>
        </w:rPr>
        <w:t>u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es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by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15%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es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ng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 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7E691B">
        <w:rPr>
          <w:rFonts w:asciiTheme="minorHAnsi" w:hAnsiTheme="minorHAnsi" w:cstheme="minorHAnsi"/>
          <w:sz w:val="22"/>
          <w:szCs w:val="22"/>
        </w:rPr>
        <w:t>os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E691B">
        <w:rPr>
          <w:rFonts w:asciiTheme="minorHAnsi" w:hAnsiTheme="minorHAnsi" w:cstheme="minorHAnsi"/>
          <w:sz w:val="22"/>
          <w:szCs w:val="22"/>
        </w:rPr>
        <w:t>sa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of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$900,00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E691B">
        <w:rPr>
          <w:rFonts w:asciiTheme="minorHAnsi" w:hAnsiTheme="minorHAnsi" w:cstheme="minorHAnsi"/>
          <w:sz w:val="22"/>
          <w:szCs w:val="22"/>
        </w:rPr>
        <w:t>.</w:t>
      </w:r>
    </w:p>
    <w:p w14:paraId="5FB82BBB" w14:textId="77777777" w:rsidR="00A07FC3" w:rsidRPr="007E691B" w:rsidRDefault="007E691B">
      <w:pPr>
        <w:ind w:left="463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E691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E691B">
        <w:rPr>
          <w:rFonts w:asciiTheme="minorHAnsi" w:hAnsiTheme="minorHAnsi" w:cstheme="minorHAnsi"/>
          <w:sz w:val="22"/>
          <w:szCs w:val="22"/>
        </w:rPr>
        <w:t xml:space="preserve">ned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ee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ng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>an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ng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ocess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ul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ng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 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of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22%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 xml:space="preserve">and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z w:val="22"/>
          <w:szCs w:val="22"/>
        </w:rPr>
        <w:t>c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ng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an 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or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E691B">
        <w:rPr>
          <w:rFonts w:asciiTheme="minorHAnsi" w:hAnsiTheme="minorHAnsi" w:cstheme="minorHAnsi"/>
          <w:sz w:val="22"/>
          <w:szCs w:val="22"/>
        </w:rPr>
        <w:t>f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 xml:space="preserve">&lt;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1%</w:t>
      </w:r>
      <w:r w:rsidRPr="007E691B">
        <w:rPr>
          <w:rFonts w:asciiTheme="minorHAnsi" w:hAnsiTheme="minorHAnsi" w:cstheme="minorHAnsi"/>
          <w:sz w:val="22"/>
          <w:szCs w:val="22"/>
        </w:rPr>
        <w:t>.</w:t>
      </w:r>
    </w:p>
    <w:p w14:paraId="377298C6" w14:textId="77777777" w:rsidR="00A07FC3" w:rsidRPr="007E691B" w:rsidRDefault="007E691B">
      <w:pPr>
        <w:tabs>
          <w:tab w:val="left" w:pos="820"/>
        </w:tabs>
        <w:ind w:left="823" w:right="680" w:hanging="360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sz w:val="22"/>
          <w:szCs w:val="22"/>
        </w:rPr>
        <w:t>•</w:t>
      </w:r>
      <w:r w:rsidRPr="007E691B">
        <w:rPr>
          <w:rFonts w:asciiTheme="minorHAnsi" w:eastAsia="Verdana" w:hAnsiTheme="minorHAnsi" w:cstheme="minorHAnsi"/>
          <w:sz w:val="22"/>
          <w:szCs w:val="22"/>
        </w:rPr>
        <w:tab/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>oped a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z w:val="22"/>
          <w:szCs w:val="22"/>
        </w:rPr>
        <w:t xml:space="preserve">d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en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z w:val="22"/>
          <w:szCs w:val="22"/>
        </w:rPr>
        <w:t>d co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pan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st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z w:val="22"/>
          <w:szCs w:val="22"/>
        </w:rPr>
        <w:t>er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po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7E691B">
        <w:rPr>
          <w:rFonts w:asciiTheme="minorHAnsi" w:hAnsiTheme="minorHAnsi" w:cstheme="minorHAnsi"/>
          <w:sz w:val="22"/>
          <w:szCs w:val="22"/>
        </w:rPr>
        <w:t>c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es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 xml:space="preserve">and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E691B">
        <w:rPr>
          <w:rFonts w:asciiTheme="minorHAnsi" w:hAnsiTheme="minorHAnsi" w:cstheme="minorHAnsi"/>
          <w:sz w:val="22"/>
          <w:szCs w:val="22"/>
        </w:rPr>
        <w:t>edu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es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anual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 xml:space="preserve">ng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ee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691B">
        <w:rPr>
          <w:rFonts w:asciiTheme="minorHAnsi" w:hAnsiTheme="minorHAnsi" w:cstheme="minorHAnsi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and 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z w:val="22"/>
          <w:szCs w:val="22"/>
        </w:rPr>
        <w:t>en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s.</w:t>
      </w:r>
    </w:p>
    <w:p w14:paraId="425BB6BA" w14:textId="77777777" w:rsidR="00A07FC3" w:rsidRPr="007E691B" w:rsidRDefault="007E691B">
      <w:pPr>
        <w:tabs>
          <w:tab w:val="left" w:pos="820"/>
        </w:tabs>
        <w:spacing w:before="16" w:line="240" w:lineRule="exact"/>
        <w:ind w:left="823" w:right="127" w:hanging="360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sz w:val="22"/>
          <w:szCs w:val="22"/>
        </w:rPr>
        <w:t>•</w:t>
      </w:r>
      <w:r w:rsidRPr="007E691B">
        <w:rPr>
          <w:rFonts w:asciiTheme="minorHAnsi" w:eastAsia="Verdana" w:hAnsiTheme="minorHAnsi" w:cstheme="minorHAnsi"/>
          <w:sz w:val="22"/>
          <w:szCs w:val="22"/>
        </w:rPr>
        <w:tab/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 xml:space="preserve">ed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-y</w:t>
      </w:r>
      <w:r w:rsidRPr="007E691B">
        <w:rPr>
          <w:rFonts w:asciiTheme="minorHAnsi" w:hAnsiTheme="minorHAnsi" w:cstheme="minorHAnsi"/>
          <w:sz w:val="22"/>
          <w:szCs w:val="22"/>
        </w:rPr>
        <w:t>ear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con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z w:val="22"/>
          <w:szCs w:val="22"/>
        </w:rPr>
        <w:t>ct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 xml:space="preserve">h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edu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 xml:space="preserve">ons,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7E691B">
        <w:rPr>
          <w:rFonts w:asciiTheme="minorHAnsi" w:hAnsiTheme="minorHAnsi" w:cstheme="minorHAnsi"/>
          <w:sz w:val="22"/>
          <w:szCs w:val="22"/>
        </w:rPr>
        <w:t>nces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z w:val="22"/>
          <w:szCs w:val="22"/>
        </w:rPr>
        <w:t xml:space="preserve">s,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>u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d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sc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E691B">
        <w:rPr>
          <w:rFonts w:asciiTheme="minorHAnsi" w:hAnsiTheme="minorHAnsi" w:cstheme="minorHAnsi"/>
          <w:sz w:val="22"/>
          <w:szCs w:val="22"/>
        </w:rPr>
        <w:t>un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 xml:space="preserve">s, and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7E691B">
        <w:rPr>
          <w:rFonts w:asciiTheme="minorHAnsi" w:hAnsiTheme="minorHAnsi" w:cstheme="minorHAnsi"/>
          <w:sz w:val="22"/>
          <w:szCs w:val="22"/>
        </w:rPr>
        <w:t>ew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ces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E691B">
        <w:rPr>
          <w:rFonts w:asciiTheme="minorHAnsi" w:hAnsiTheme="minorHAnsi" w:cstheme="minorHAnsi"/>
          <w:sz w:val="22"/>
          <w:szCs w:val="22"/>
        </w:rPr>
        <w:t>u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z w:val="22"/>
          <w:szCs w:val="22"/>
        </w:rPr>
        <w:t>g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 an ann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E691B">
        <w:rPr>
          <w:rFonts w:asciiTheme="minorHAnsi" w:hAnsiTheme="minorHAnsi" w:cstheme="minorHAnsi"/>
          <w:sz w:val="22"/>
          <w:szCs w:val="22"/>
        </w:rPr>
        <w:t>al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 xml:space="preserve">added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>ue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E691B">
        <w:rPr>
          <w:rFonts w:asciiTheme="minorHAnsi" w:hAnsiTheme="minorHAnsi" w:cstheme="minorHAnsi"/>
          <w:sz w:val="22"/>
          <w:szCs w:val="22"/>
        </w:rPr>
        <w:t>f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$</w:t>
      </w:r>
      <w:r w:rsidRPr="007E691B">
        <w:rPr>
          <w:rFonts w:asciiTheme="minorHAnsi" w:hAnsiTheme="minorHAnsi" w:cstheme="minorHAnsi"/>
          <w:sz w:val="22"/>
          <w:szCs w:val="22"/>
        </w:rPr>
        <w:t>1,000,000.</w:t>
      </w:r>
    </w:p>
    <w:p w14:paraId="537DCC65" w14:textId="77777777" w:rsidR="00A07FC3" w:rsidRPr="007E691B" w:rsidRDefault="00A07FC3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C171BD4" w14:textId="77777777" w:rsidR="00A07FC3" w:rsidRPr="007E691B" w:rsidRDefault="007E691B">
      <w:pPr>
        <w:ind w:left="103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E691B">
        <w:rPr>
          <w:rFonts w:asciiTheme="minorHAnsi" w:hAnsiTheme="minorHAnsi" w:cstheme="minorHAnsi"/>
          <w:b/>
          <w:sz w:val="22"/>
          <w:szCs w:val="22"/>
        </w:rPr>
        <w:t>F</w:t>
      </w:r>
      <w:r w:rsidRPr="007E691B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7E691B">
        <w:rPr>
          <w:rFonts w:asciiTheme="minorHAnsi" w:hAnsiTheme="minorHAnsi" w:cstheme="minorHAnsi"/>
          <w:b/>
          <w:sz w:val="22"/>
          <w:szCs w:val="22"/>
        </w:rPr>
        <w:t>I</w:t>
      </w:r>
      <w:r w:rsidRPr="007E691B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7E691B">
        <w:rPr>
          <w:rFonts w:asciiTheme="minorHAnsi" w:hAnsiTheme="minorHAnsi" w:cstheme="minorHAnsi"/>
          <w:b/>
          <w:sz w:val="22"/>
          <w:szCs w:val="22"/>
        </w:rPr>
        <w:t>I</w:t>
      </w:r>
      <w:r w:rsidRPr="007E691B">
        <w:rPr>
          <w:rFonts w:asciiTheme="minorHAnsi" w:hAnsiTheme="minorHAnsi" w:cstheme="minorHAnsi"/>
          <w:b/>
          <w:spacing w:val="-1"/>
          <w:sz w:val="22"/>
          <w:szCs w:val="22"/>
        </w:rPr>
        <w:t>AT</w:t>
      </w:r>
      <w:r w:rsidRPr="007E691B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7E691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E691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E691B">
        <w:rPr>
          <w:rFonts w:asciiTheme="minorHAnsi" w:hAnsiTheme="minorHAnsi" w:cstheme="minorHAnsi"/>
          <w:b/>
          <w:sz w:val="22"/>
          <w:szCs w:val="22"/>
        </w:rPr>
        <w:t>S:</w:t>
      </w:r>
    </w:p>
    <w:p w14:paraId="3D936563" w14:textId="77777777" w:rsidR="00A07FC3" w:rsidRPr="007E691B" w:rsidRDefault="007E691B">
      <w:pPr>
        <w:spacing w:line="260" w:lineRule="exact"/>
        <w:ind w:left="463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7E691B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Me</w:t>
      </w:r>
      <w:r w:rsidRPr="007E691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ber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7E691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oa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d of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4"/>
          <w:position w:val="-1"/>
          <w:sz w:val="22"/>
          <w:szCs w:val="22"/>
        </w:rPr>
        <w:t>D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ir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7E691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7E691B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, 20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 xml:space="preserve">3 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7E691B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7E691B">
        <w:rPr>
          <w:rFonts w:asciiTheme="minorHAnsi" w:hAnsiTheme="minorHAnsi" w:cstheme="minorHAnsi"/>
          <w:position w:val="-1"/>
          <w:sz w:val="22"/>
          <w:szCs w:val="22"/>
        </w:rPr>
        <w:t>t</w:t>
      </w:r>
    </w:p>
    <w:p w14:paraId="5AA56AD8" w14:textId="77777777" w:rsidR="00A07FC3" w:rsidRPr="007E691B" w:rsidRDefault="007E691B">
      <w:pPr>
        <w:ind w:left="463"/>
        <w:rPr>
          <w:rFonts w:asciiTheme="minorHAnsi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E691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691B">
        <w:rPr>
          <w:rFonts w:asciiTheme="minorHAnsi" w:hAnsiTheme="minorHAnsi" w:cstheme="minorHAnsi"/>
          <w:sz w:val="22"/>
          <w:szCs w:val="22"/>
        </w:rPr>
        <w:t>hap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de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E691B">
        <w:rPr>
          <w:rFonts w:asciiTheme="minorHAnsi" w:hAnsiTheme="minorHAnsi" w:cstheme="minorHAnsi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ng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E691B">
        <w:rPr>
          <w:rFonts w:asciiTheme="minorHAnsi" w:hAnsiTheme="minorHAnsi" w:cstheme="minorHAnsi"/>
          <w:sz w:val="22"/>
          <w:szCs w:val="22"/>
        </w:rPr>
        <w:t>es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E691B">
        <w:rPr>
          <w:rFonts w:asciiTheme="minorHAnsi" w:hAnsiTheme="minorHAnsi" w:cstheme="minorHAnsi"/>
          <w:sz w:val="22"/>
          <w:szCs w:val="22"/>
        </w:rPr>
        <w:t>nal, 1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7E691B">
        <w:rPr>
          <w:rFonts w:asciiTheme="minorHAnsi" w:hAnsiTheme="minorHAnsi" w:cstheme="minorHAnsi"/>
          <w:sz w:val="22"/>
          <w:szCs w:val="22"/>
        </w:rPr>
        <w:t xml:space="preserve">95 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o 1997</w:t>
      </w:r>
    </w:p>
    <w:p w14:paraId="1700BF2E" w14:textId="77777777" w:rsidR="00A07FC3" w:rsidRPr="007E691B" w:rsidRDefault="007E691B">
      <w:pPr>
        <w:ind w:left="463"/>
        <w:rPr>
          <w:rFonts w:asciiTheme="minorHAnsi" w:hAnsiTheme="minorHAnsi" w:cstheme="minorHAnsi"/>
          <w:sz w:val="22"/>
          <w:szCs w:val="22"/>
        </w:rPr>
        <w:sectPr w:rsidR="00A07FC3" w:rsidRPr="007E691B">
          <w:pgSz w:w="12240" w:h="15840"/>
          <w:pgMar w:top="1360" w:right="660" w:bottom="280" w:left="620" w:header="720" w:footer="720" w:gutter="0"/>
          <w:cols w:space="720"/>
        </w:sectPr>
      </w:pP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E691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Me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E691B">
        <w:rPr>
          <w:rFonts w:asciiTheme="minorHAnsi" w:hAnsiTheme="minorHAnsi" w:cstheme="minorHAnsi"/>
          <w:sz w:val="22"/>
          <w:szCs w:val="22"/>
        </w:rPr>
        <w:t>ber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of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Me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ng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z w:val="22"/>
          <w:szCs w:val="22"/>
        </w:rPr>
        <w:t>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on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hAnsiTheme="minorHAnsi" w:cstheme="minorHAnsi"/>
          <w:sz w:val="22"/>
          <w:szCs w:val="22"/>
        </w:rPr>
        <w:t>s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n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E691B">
        <w:rPr>
          <w:rFonts w:asciiTheme="minorHAnsi" w:hAnsiTheme="minorHAnsi" w:cstheme="minorHAnsi"/>
          <w:sz w:val="22"/>
          <w:szCs w:val="22"/>
        </w:rPr>
        <w:t>na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hAnsiTheme="minorHAnsi" w:cstheme="minorHAnsi"/>
          <w:sz w:val="22"/>
          <w:szCs w:val="22"/>
        </w:rPr>
        <w:t>o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z w:val="22"/>
          <w:szCs w:val="22"/>
        </w:rPr>
        <w:t xml:space="preserve">al, 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7E691B">
        <w:rPr>
          <w:rFonts w:asciiTheme="minorHAnsi" w:hAnsiTheme="minorHAnsi" w:cstheme="minorHAnsi"/>
          <w:sz w:val="22"/>
          <w:szCs w:val="22"/>
        </w:rPr>
        <w:t>990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hAnsiTheme="minorHAnsi" w:cstheme="minorHAnsi"/>
          <w:sz w:val="22"/>
          <w:szCs w:val="22"/>
        </w:rPr>
        <w:t>o p</w:t>
      </w:r>
      <w:r w:rsidRPr="007E691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hAnsiTheme="minorHAnsi" w:cstheme="minorHAnsi"/>
          <w:sz w:val="22"/>
          <w:szCs w:val="22"/>
        </w:rPr>
        <w:t>se</w:t>
      </w:r>
      <w:r w:rsidRPr="007E691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691B">
        <w:rPr>
          <w:rFonts w:asciiTheme="minorHAnsi" w:hAnsiTheme="minorHAnsi" w:cstheme="minorHAnsi"/>
          <w:sz w:val="22"/>
          <w:szCs w:val="22"/>
        </w:rPr>
        <w:t>t</w:t>
      </w:r>
    </w:p>
    <w:p w14:paraId="12B311F8" w14:textId="77777777" w:rsidR="00A07FC3" w:rsidRPr="007E691B" w:rsidRDefault="007E691B">
      <w:pPr>
        <w:spacing w:before="75"/>
        <w:ind w:left="100" w:right="8186"/>
        <w:rPr>
          <w:rFonts w:asciiTheme="minorHAnsi" w:eastAsia="Arial" w:hAnsiTheme="minorHAnsi" w:cstheme="minorHAnsi"/>
          <w:sz w:val="22"/>
          <w:szCs w:val="22"/>
        </w:rPr>
      </w:pPr>
      <w:r w:rsidRPr="007E691B">
        <w:rPr>
          <w:rFonts w:asciiTheme="minorHAnsi" w:eastAsia="Arial" w:hAnsiTheme="minorHAnsi" w:cstheme="minorHAnsi"/>
          <w:b/>
          <w:spacing w:val="1"/>
          <w:sz w:val="22"/>
          <w:szCs w:val="22"/>
        </w:rPr>
        <w:lastRenderedPageBreak/>
        <w:t>Ja</w:t>
      </w:r>
      <w:r w:rsidRPr="007E691B">
        <w:rPr>
          <w:rFonts w:asciiTheme="minorHAnsi" w:eastAsia="Arial" w:hAnsiTheme="minorHAnsi" w:cstheme="minorHAnsi"/>
          <w:b/>
          <w:sz w:val="22"/>
          <w:szCs w:val="22"/>
        </w:rPr>
        <w:t>ne</w:t>
      </w:r>
      <w:r w:rsidRPr="007E691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E691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7E691B">
        <w:rPr>
          <w:rFonts w:asciiTheme="minorHAnsi" w:eastAsia="Arial" w:hAnsiTheme="minorHAnsi" w:cstheme="minorHAnsi"/>
          <w:b/>
          <w:sz w:val="22"/>
          <w:szCs w:val="22"/>
        </w:rPr>
        <w:t>mi</w:t>
      </w:r>
      <w:r w:rsidRPr="007E691B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7E691B">
        <w:rPr>
          <w:rFonts w:asciiTheme="minorHAnsi" w:eastAsia="Arial" w:hAnsiTheme="minorHAnsi" w:cstheme="minorHAnsi"/>
          <w:b/>
          <w:sz w:val="22"/>
          <w:szCs w:val="22"/>
        </w:rPr>
        <w:t>h,</w:t>
      </w:r>
      <w:r w:rsidRPr="007E691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E691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7E691B">
        <w:rPr>
          <w:rFonts w:asciiTheme="minorHAnsi" w:eastAsia="Arial" w:hAnsiTheme="minorHAnsi" w:cstheme="minorHAnsi"/>
          <w:b/>
          <w:spacing w:val="-1"/>
          <w:sz w:val="22"/>
          <w:szCs w:val="22"/>
        </w:rPr>
        <w:t>MM</w:t>
      </w:r>
      <w:r w:rsidRPr="007E691B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E691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E691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7E691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MP </w:t>
      </w:r>
      <w:r w:rsidRPr="007E691B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7E691B">
        <w:rPr>
          <w:rFonts w:asciiTheme="minorHAnsi" w:eastAsia="Arial" w:hAnsiTheme="minorHAnsi" w:cstheme="minorHAnsi"/>
          <w:b/>
          <w:sz w:val="22"/>
          <w:szCs w:val="22"/>
        </w:rPr>
        <w:t>ge</w:t>
      </w:r>
      <w:r w:rsidRPr="007E691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E691B">
        <w:rPr>
          <w:rFonts w:asciiTheme="minorHAnsi" w:eastAsia="Arial" w:hAnsiTheme="minorHAnsi" w:cstheme="minorHAnsi"/>
          <w:b/>
          <w:sz w:val="22"/>
          <w:szCs w:val="22"/>
        </w:rPr>
        <w:t>2</w:t>
      </w:r>
    </w:p>
    <w:p w14:paraId="7AC50ACA" w14:textId="77777777" w:rsidR="00A07FC3" w:rsidRPr="007E691B" w:rsidRDefault="00A07FC3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743BF452" w14:textId="77777777" w:rsidR="00A07FC3" w:rsidRPr="007E691B" w:rsidRDefault="007E691B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F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und</w:t>
      </w:r>
      <w:r w:rsidRPr="007E691B">
        <w:rPr>
          <w:rFonts w:asciiTheme="minorHAnsi" w:eastAsia="Verdana" w:hAnsiTheme="minorHAnsi" w:cstheme="minorHAnsi"/>
          <w:b/>
          <w:spacing w:val="2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m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nt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 xml:space="preserve">s 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7E691B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ee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in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g P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nn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g</w:t>
      </w:r>
    </w:p>
    <w:p w14:paraId="3B18E141" w14:textId="77777777" w:rsidR="00A07FC3" w:rsidRPr="007E691B" w:rsidRDefault="007E691B">
      <w:pPr>
        <w:spacing w:before="6" w:line="200" w:lineRule="exact"/>
        <w:ind w:left="100" w:right="150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z w:val="22"/>
          <w:szCs w:val="22"/>
        </w:rPr>
        <w:t>ss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re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at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7E691B">
        <w:rPr>
          <w:rFonts w:asciiTheme="minorHAnsi" w:eastAsia="Verdana" w:hAnsiTheme="minorHAnsi" w:cstheme="minorHAnsi"/>
          <w:sz w:val="22"/>
          <w:szCs w:val="22"/>
        </w:rPr>
        <w:t>e m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eeti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7E691B">
        <w:rPr>
          <w:rFonts w:asciiTheme="minorHAnsi" w:eastAsia="Verdana" w:hAnsiTheme="minorHAnsi" w:cstheme="minorHAnsi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eed</w:t>
      </w:r>
      <w:r w:rsidRPr="007E691B">
        <w:rPr>
          <w:rFonts w:asciiTheme="minorHAnsi" w:eastAsia="Verdana" w:hAnsiTheme="minorHAnsi" w:cstheme="minorHAnsi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z w:val="22"/>
          <w:szCs w:val="22"/>
        </w:rPr>
        <w:t>f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7E691B">
        <w:rPr>
          <w:rFonts w:asciiTheme="minorHAnsi" w:eastAsia="Verdana" w:hAnsiTheme="minorHAnsi" w:cstheme="minorHAnsi"/>
          <w:sz w:val="22"/>
          <w:szCs w:val="22"/>
        </w:rPr>
        <w:t>e 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die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z w:val="22"/>
          <w:szCs w:val="22"/>
        </w:rPr>
        <w:t>,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cr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7E691B">
        <w:rPr>
          <w:rFonts w:asciiTheme="minorHAnsi" w:eastAsia="Verdana" w:hAnsiTheme="minorHAnsi" w:cstheme="minorHAnsi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an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nv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>m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7E691B">
        <w:rPr>
          <w:rFonts w:asciiTheme="minorHAnsi" w:eastAsia="Verdana" w:hAnsiTheme="minorHAnsi" w:cstheme="minorHAnsi"/>
          <w:sz w:val="22"/>
          <w:szCs w:val="22"/>
        </w:rPr>
        <w:t>ar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7E691B">
        <w:rPr>
          <w:rFonts w:asciiTheme="minorHAnsi" w:eastAsia="Verdana" w:hAnsiTheme="minorHAnsi" w:cstheme="minorHAnsi"/>
          <w:sz w:val="22"/>
          <w:szCs w:val="22"/>
        </w:rPr>
        <w:t>,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7E691B">
        <w:rPr>
          <w:rFonts w:asciiTheme="minorHAnsi" w:eastAsia="Verdana" w:hAnsiTheme="minorHAnsi" w:cstheme="minorHAnsi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w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3"/>
          <w:sz w:val="22"/>
          <w:szCs w:val="22"/>
        </w:rPr>
        <w:t>b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dget</w:t>
      </w:r>
      <w:r w:rsidRPr="007E691B">
        <w:rPr>
          <w:rFonts w:asciiTheme="minorHAnsi" w:eastAsia="Verdana" w:hAnsiTheme="minorHAnsi" w:cstheme="minorHAnsi"/>
          <w:sz w:val="22"/>
          <w:szCs w:val="22"/>
        </w:rPr>
        <w:t>,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>d r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z w:val="22"/>
          <w:szCs w:val="22"/>
        </w:rPr>
        <w:t>ma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7E691B">
        <w:rPr>
          <w:rFonts w:asciiTheme="minorHAnsi" w:eastAsia="Verdana" w:hAnsiTheme="minorHAnsi" w:cstheme="minorHAnsi"/>
          <w:sz w:val="22"/>
          <w:szCs w:val="22"/>
        </w:rPr>
        <w:t>m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z w:val="22"/>
          <w:szCs w:val="22"/>
        </w:rPr>
        <w:t>.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7E691B">
        <w:rPr>
          <w:rFonts w:asciiTheme="minorHAnsi" w:eastAsia="Verdana" w:hAnsiTheme="minorHAnsi" w:cstheme="minorHAnsi"/>
          <w:sz w:val="22"/>
          <w:szCs w:val="22"/>
        </w:rPr>
        <w:t>y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go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eastAsia="Verdana" w:hAnsiTheme="minorHAnsi" w:cstheme="minorHAnsi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obje</w:t>
      </w:r>
      <w:r w:rsidRPr="007E691B">
        <w:rPr>
          <w:rFonts w:asciiTheme="minorHAnsi" w:eastAsia="Verdana" w:hAnsiTheme="minorHAnsi" w:cstheme="minorHAnsi"/>
          <w:spacing w:val="-3"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z w:val="22"/>
          <w:szCs w:val="22"/>
        </w:rPr>
        <w:t>s,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lo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p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z w:val="22"/>
          <w:szCs w:val="22"/>
        </w:rPr>
        <w:t>m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dget</w:t>
      </w:r>
      <w:r w:rsidRPr="007E691B">
        <w:rPr>
          <w:rFonts w:asciiTheme="minorHAnsi" w:eastAsia="Verdana" w:hAnsiTheme="minorHAnsi" w:cstheme="minorHAnsi"/>
          <w:sz w:val="22"/>
          <w:szCs w:val="22"/>
        </w:rPr>
        <w:t>s,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bli</w:t>
      </w:r>
      <w:r w:rsidRPr="007E691B">
        <w:rPr>
          <w:rFonts w:asciiTheme="minorHAnsi" w:eastAsia="Verdana" w:hAnsiTheme="minorHAnsi" w:cstheme="minorHAnsi"/>
          <w:sz w:val="22"/>
          <w:szCs w:val="22"/>
        </w:rPr>
        <w:t>sh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m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eeti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ig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>.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Wr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7E691B">
        <w:rPr>
          <w:rFonts w:asciiTheme="minorHAnsi" w:eastAsia="Verdana" w:hAnsiTheme="minorHAnsi" w:cstheme="minorHAnsi"/>
          <w:sz w:val="22"/>
          <w:szCs w:val="22"/>
        </w:rPr>
        <w:t>e s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7E691B">
        <w:rPr>
          <w:rFonts w:asciiTheme="minorHAnsi" w:eastAsia="Verdana" w:hAnsiTheme="minorHAnsi" w:cstheme="minorHAnsi"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z w:val="22"/>
          <w:szCs w:val="22"/>
        </w:rPr>
        <w:t>ca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ue</w:t>
      </w:r>
      <w:r w:rsidRPr="007E691B">
        <w:rPr>
          <w:rFonts w:asciiTheme="minorHAnsi" w:eastAsia="Verdana" w:hAnsiTheme="minorHAnsi" w:cstheme="minorHAnsi"/>
          <w:sz w:val="22"/>
          <w:szCs w:val="22"/>
        </w:rPr>
        <w:t>,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bli</w:t>
      </w:r>
      <w:r w:rsidRPr="007E691B">
        <w:rPr>
          <w:rFonts w:asciiTheme="minorHAnsi" w:eastAsia="Verdana" w:hAnsiTheme="minorHAnsi" w:cstheme="minorHAnsi"/>
          <w:sz w:val="22"/>
          <w:szCs w:val="22"/>
        </w:rPr>
        <w:t>sh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egi</w:t>
      </w:r>
      <w:r w:rsidRPr="007E691B">
        <w:rPr>
          <w:rFonts w:asciiTheme="minorHAnsi" w:eastAsia="Verdana" w:hAnsiTheme="minorHAnsi" w:cstheme="minorHAnsi"/>
          <w:spacing w:val="-3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z w:val="22"/>
          <w:szCs w:val="22"/>
        </w:rPr>
        <w:t>ra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7E691B">
        <w:rPr>
          <w:rFonts w:asciiTheme="minorHAnsi" w:eastAsia="Verdana" w:hAnsiTheme="minorHAnsi" w:cstheme="minorHAnsi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7E691B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ed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7E691B">
        <w:rPr>
          <w:rFonts w:asciiTheme="minorHAnsi" w:eastAsia="Verdana" w:hAnsiTheme="minorHAnsi" w:cstheme="minorHAnsi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z w:val="22"/>
          <w:szCs w:val="22"/>
        </w:rPr>
        <w:t>s,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>d ma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7E691B">
        <w:rPr>
          <w:rFonts w:asciiTheme="minorHAnsi" w:eastAsia="Verdana" w:hAnsiTheme="minorHAnsi" w:cstheme="minorHAnsi"/>
          <w:sz w:val="22"/>
          <w:szCs w:val="22"/>
        </w:rPr>
        <w:t>e 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lu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44865101" w14:textId="77777777" w:rsidR="00A07FC3" w:rsidRPr="007E691B" w:rsidRDefault="00A07FC3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6FDE7DC2" w14:textId="77777777" w:rsidR="00A07FC3" w:rsidRPr="007E691B" w:rsidRDefault="007E691B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ele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n a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d I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spe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on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458B78FB" w14:textId="77777777" w:rsidR="00A07FC3" w:rsidRPr="007E691B" w:rsidRDefault="007E691B">
      <w:pPr>
        <w:spacing w:line="200" w:lineRule="exact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ct 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e s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it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pe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ion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lti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g 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e s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ele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7E691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it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bl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nu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;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w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it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e RF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P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12AD189E" w14:textId="77777777" w:rsidR="00A07FC3" w:rsidRPr="007E691B" w:rsidRDefault="00A07FC3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15961A4D" w14:textId="77777777" w:rsidR="00A07FC3" w:rsidRPr="007E691B" w:rsidRDefault="007E691B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Sp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al</w:t>
      </w:r>
      <w:r w:rsidRPr="007E691B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ve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t Ma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g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b/>
          <w:spacing w:val="2"/>
          <w:sz w:val="22"/>
          <w:szCs w:val="22"/>
        </w:rPr>
        <w:t>m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t</w:t>
      </w:r>
    </w:p>
    <w:p w14:paraId="3A7BB897" w14:textId="77777777" w:rsidR="00A07FC3" w:rsidRPr="007E691B" w:rsidRDefault="007E691B">
      <w:pPr>
        <w:spacing w:before="6" w:line="200" w:lineRule="exact"/>
        <w:ind w:left="100" w:right="698"/>
        <w:rPr>
          <w:rFonts w:asciiTheme="minorHAnsi" w:eastAsia="Verdana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sz w:val="22"/>
          <w:szCs w:val="22"/>
        </w:rPr>
        <w:t>D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el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p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7E691B">
        <w:rPr>
          <w:rFonts w:asciiTheme="minorHAnsi" w:eastAsia="Verdana" w:hAnsiTheme="minorHAnsi" w:cstheme="minorHAnsi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7E691B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bl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nn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>g s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z w:val="22"/>
          <w:szCs w:val="22"/>
        </w:rPr>
        <w:t>ra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7E691B">
        <w:rPr>
          <w:rFonts w:asciiTheme="minorHAnsi" w:eastAsia="Verdana" w:hAnsiTheme="minorHAnsi" w:cstheme="minorHAnsi"/>
          <w:sz w:val="22"/>
          <w:szCs w:val="22"/>
        </w:rPr>
        <w:t>s,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ide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7E691B">
        <w:rPr>
          <w:rFonts w:asciiTheme="minorHAnsi" w:eastAsia="Verdana" w:hAnsiTheme="minorHAnsi" w:cstheme="minorHAnsi"/>
          <w:sz w:val="22"/>
          <w:szCs w:val="22"/>
        </w:rPr>
        <w:t>y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go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eastAsia="Verdana" w:hAnsiTheme="minorHAnsi" w:cstheme="minorHAnsi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obje</w:t>
      </w:r>
      <w:r w:rsidRPr="007E691B">
        <w:rPr>
          <w:rFonts w:asciiTheme="minorHAnsi" w:eastAsia="Verdana" w:hAnsiTheme="minorHAnsi" w:cstheme="minorHAnsi"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z w:val="22"/>
          <w:szCs w:val="22"/>
        </w:rPr>
        <w:t>s,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w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z w:val="22"/>
          <w:szCs w:val="22"/>
        </w:rPr>
        <w:t>rk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7E691B">
        <w:rPr>
          <w:rFonts w:asciiTheme="minorHAnsi" w:eastAsia="Verdana" w:hAnsiTheme="minorHAnsi" w:cstheme="minorHAnsi"/>
          <w:sz w:val="22"/>
          <w:szCs w:val="22"/>
        </w:rPr>
        <w:t>h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pl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nn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>g</w:t>
      </w:r>
      <w:r w:rsidRPr="007E691B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z w:val="22"/>
          <w:szCs w:val="22"/>
        </w:rPr>
        <w:t>mm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z w:val="22"/>
          <w:szCs w:val="22"/>
        </w:rPr>
        <w:t>s,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>d ma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ol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tee</w:t>
      </w:r>
      <w:r w:rsidRPr="007E691B">
        <w:rPr>
          <w:rFonts w:asciiTheme="minorHAnsi" w:eastAsia="Verdana" w:hAnsiTheme="minorHAnsi" w:cstheme="minorHAnsi"/>
          <w:sz w:val="22"/>
          <w:szCs w:val="22"/>
        </w:rPr>
        <w:t>rs.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</w:t>
      </w:r>
      <w:r w:rsidRPr="007E691B">
        <w:rPr>
          <w:rFonts w:asciiTheme="minorHAnsi" w:eastAsia="Verdana" w:hAnsiTheme="minorHAnsi" w:cstheme="minorHAnsi"/>
          <w:sz w:val="22"/>
          <w:szCs w:val="22"/>
        </w:rPr>
        <w:t>m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7E691B">
        <w:rPr>
          <w:rFonts w:asciiTheme="minorHAnsi" w:eastAsia="Verdana" w:hAnsiTheme="minorHAnsi" w:cstheme="minorHAnsi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7E691B">
        <w:rPr>
          <w:rFonts w:asciiTheme="minorHAnsi" w:eastAsia="Verdana" w:hAnsiTheme="minorHAnsi" w:cstheme="minorHAnsi"/>
          <w:sz w:val="22"/>
          <w:szCs w:val="22"/>
        </w:rPr>
        <w:t>e ca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7E691B">
        <w:rPr>
          <w:rFonts w:asciiTheme="minorHAnsi" w:eastAsia="Verdana" w:hAnsiTheme="minorHAnsi" w:cstheme="minorHAnsi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q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lit</w:t>
      </w:r>
      <w:r w:rsidRPr="007E691B">
        <w:rPr>
          <w:rFonts w:asciiTheme="minorHAnsi" w:eastAsia="Verdana" w:hAnsiTheme="minorHAnsi" w:cstheme="minorHAnsi"/>
          <w:sz w:val="22"/>
          <w:szCs w:val="22"/>
        </w:rPr>
        <w:t>y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wh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7E691B">
        <w:rPr>
          <w:rFonts w:asciiTheme="minorHAnsi" w:eastAsia="Verdana" w:hAnsiTheme="minorHAnsi" w:cstheme="minorHAnsi"/>
          <w:sz w:val="22"/>
          <w:szCs w:val="22"/>
        </w:rPr>
        <w:t>e ma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dget</w:t>
      </w:r>
      <w:r w:rsidRPr="007E691B">
        <w:rPr>
          <w:rFonts w:asciiTheme="minorHAnsi" w:eastAsia="Verdana" w:hAnsiTheme="minorHAnsi" w:cstheme="minorHAnsi"/>
          <w:sz w:val="22"/>
          <w:szCs w:val="22"/>
        </w:rPr>
        <w:t>s,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>d mar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376550AC" w14:textId="77777777" w:rsidR="00A07FC3" w:rsidRPr="007E691B" w:rsidRDefault="00A07FC3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44D4ABD4" w14:textId="77777777" w:rsidR="00A07FC3" w:rsidRPr="007E691B" w:rsidRDefault="007E691B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Ne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got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on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 xml:space="preserve">s </w:t>
      </w:r>
      <w:r w:rsidRPr="007E691B">
        <w:rPr>
          <w:rFonts w:asciiTheme="minorHAnsi" w:eastAsia="Verdana" w:hAnsiTheme="minorHAnsi" w:cstheme="minorHAnsi"/>
          <w:b/>
          <w:spacing w:val="2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 xml:space="preserve">d 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nt</w:t>
      </w:r>
      <w:r w:rsidRPr="007E691B">
        <w:rPr>
          <w:rFonts w:asciiTheme="minorHAnsi" w:eastAsia="Verdana" w:hAnsiTheme="minorHAnsi" w:cstheme="minorHAnsi"/>
          <w:b/>
          <w:spacing w:val="2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ac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2DD0B996" w14:textId="77777777" w:rsidR="00A07FC3" w:rsidRPr="007E691B" w:rsidRDefault="007E691B">
      <w:pPr>
        <w:spacing w:before="6" w:line="200" w:lineRule="exact"/>
        <w:ind w:left="100" w:right="464"/>
        <w:rPr>
          <w:rFonts w:asciiTheme="minorHAnsi" w:eastAsia="Verdana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obt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st </w:t>
      </w:r>
      <w:r w:rsidRPr="007E691B">
        <w:rPr>
          <w:rFonts w:asciiTheme="minorHAnsi" w:eastAsia="Verdana" w:hAnsiTheme="minorHAnsi" w:cstheme="minorHAnsi"/>
          <w:spacing w:val="-3"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z w:val="22"/>
          <w:szCs w:val="22"/>
        </w:rPr>
        <w:t>rac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z w:val="22"/>
          <w:szCs w:val="22"/>
        </w:rPr>
        <w:t>,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n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z w:val="22"/>
          <w:szCs w:val="22"/>
        </w:rPr>
        <w:t>ssary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7E691B">
        <w:rPr>
          <w:rFonts w:asciiTheme="minorHAnsi" w:eastAsia="Verdana" w:hAnsiTheme="minorHAnsi" w:cstheme="minorHAnsi"/>
          <w:sz w:val="22"/>
          <w:szCs w:val="22"/>
        </w:rPr>
        <w:t>arn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egoti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z w:val="22"/>
          <w:szCs w:val="22"/>
        </w:rPr>
        <w:t>e s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ill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fu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7E691B">
        <w:rPr>
          <w:rFonts w:asciiTheme="minorHAnsi" w:eastAsia="Verdana" w:hAnsiTheme="minorHAnsi" w:cstheme="minorHAnsi"/>
          <w:sz w:val="22"/>
          <w:szCs w:val="22"/>
        </w:rPr>
        <w:t>.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Th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rse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el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p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z w:val="22"/>
          <w:szCs w:val="22"/>
        </w:rPr>
        <w:t>u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ide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7E691B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7E691B">
        <w:rPr>
          <w:rFonts w:asciiTheme="minorHAnsi" w:eastAsia="Verdana" w:hAnsiTheme="minorHAnsi" w:cstheme="minorHAnsi"/>
          <w:sz w:val="22"/>
          <w:szCs w:val="22"/>
        </w:rPr>
        <w:t>y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wh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at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egoti</w:t>
      </w:r>
      <w:r w:rsidRPr="007E691B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ble</w:t>
      </w:r>
      <w:r w:rsidRPr="007E691B">
        <w:rPr>
          <w:rFonts w:asciiTheme="minorHAnsi" w:eastAsia="Verdana" w:hAnsiTheme="minorHAnsi" w:cstheme="minorHAnsi"/>
          <w:sz w:val="22"/>
          <w:szCs w:val="22"/>
        </w:rPr>
        <w:t>,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z w:val="22"/>
          <w:szCs w:val="22"/>
        </w:rPr>
        <w:t>w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z w:val="22"/>
          <w:szCs w:val="22"/>
        </w:rPr>
        <w:t>o ask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w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at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7E691B">
        <w:rPr>
          <w:rFonts w:asciiTheme="minorHAnsi" w:eastAsia="Verdana" w:hAnsiTheme="minorHAnsi" w:cstheme="minorHAnsi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lie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eed</w:t>
      </w:r>
      <w:r w:rsidRPr="007E691B">
        <w:rPr>
          <w:rFonts w:asciiTheme="minorHAnsi" w:eastAsia="Verdana" w:hAnsiTheme="minorHAnsi" w:cstheme="minorHAnsi"/>
          <w:sz w:val="22"/>
          <w:szCs w:val="22"/>
        </w:rPr>
        <w:t>s.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7E691B">
        <w:rPr>
          <w:rFonts w:asciiTheme="minorHAnsi" w:eastAsia="Verdana" w:hAnsiTheme="minorHAnsi" w:cstheme="minorHAnsi"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z w:val="22"/>
          <w:szCs w:val="22"/>
        </w:rPr>
        <w:t>ca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7E691B">
        <w:rPr>
          <w:rFonts w:asciiTheme="minorHAnsi" w:eastAsia="Verdana" w:hAnsiTheme="minorHAnsi" w:cstheme="minorHAnsi"/>
          <w:sz w:val="22"/>
          <w:szCs w:val="22"/>
        </w:rPr>
        <w:t>,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z w:val="22"/>
          <w:szCs w:val="22"/>
        </w:rPr>
        <w:t>ract c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7E691B">
        <w:rPr>
          <w:rFonts w:asciiTheme="minorHAnsi" w:eastAsia="Verdana" w:hAnsiTheme="minorHAnsi" w:cstheme="minorHAnsi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bil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z w:val="22"/>
          <w:szCs w:val="22"/>
        </w:rPr>
        <w:t>y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z w:val="22"/>
          <w:szCs w:val="22"/>
        </w:rPr>
        <w:t>ss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w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7E691B">
        <w:rPr>
          <w:rFonts w:asciiTheme="minorHAnsi" w:eastAsia="Verdana" w:hAnsiTheme="minorHAnsi" w:cstheme="minorHAnsi"/>
          <w:sz w:val="22"/>
          <w:szCs w:val="22"/>
        </w:rPr>
        <w:t>sc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7E691B">
        <w:rPr>
          <w:rFonts w:asciiTheme="minorHAnsi" w:eastAsia="Verdana" w:hAnsiTheme="minorHAnsi" w:cstheme="minorHAnsi"/>
          <w:sz w:val="22"/>
          <w:szCs w:val="22"/>
        </w:rPr>
        <w:t>ss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ed</w:t>
      </w:r>
      <w:r w:rsidRPr="007E691B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3B6C739A" w14:textId="77777777" w:rsidR="00A07FC3" w:rsidRPr="007E691B" w:rsidRDefault="00A07FC3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4A9BB90E" w14:textId="77777777" w:rsidR="00A07FC3" w:rsidRPr="007E691B" w:rsidRDefault="007E691B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b/>
          <w:sz w:val="22"/>
          <w:szCs w:val="22"/>
        </w:rPr>
        <w:t>Ma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rk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g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 xml:space="preserve"> a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d P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mot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io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/Fi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al</w:t>
      </w:r>
      <w:r w:rsidRPr="007E691B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Ma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g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m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en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t</w:t>
      </w:r>
    </w:p>
    <w:p w14:paraId="53172D52" w14:textId="77777777" w:rsidR="00A07FC3" w:rsidRPr="007E691B" w:rsidRDefault="007E691B">
      <w:pPr>
        <w:spacing w:before="6" w:line="200" w:lineRule="exact"/>
        <w:ind w:left="100" w:right="84"/>
        <w:rPr>
          <w:rFonts w:asciiTheme="minorHAnsi" w:eastAsia="Verdana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7E691B">
        <w:rPr>
          <w:rFonts w:asciiTheme="minorHAnsi" w:eastAsia="Verdana" w:hAnsiTheme="minorHAnsi" w:cstheme="minorHAnsi"/>
          <w:sz w:val="22"/>
          <w:szCs w:val="22"/>
        </w:rPr>
        <w:t>ar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>d m</w:t>
      </w:r>
      <w:r w:rsidRPr="007E691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z w:val="22"/>
          <w:szCs w:val="22"/>
        </w:rPr>
        <w:t>s.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7E691B">
        <w:rPr>
          <w:rFonts w:asciiTheme="minorHAnsi" w:eastAsia="Verdana" w:hAnsiTheme="minorHAnsi" w:cstheme="minorHAnsi"/>
          <w:sz w:val="22"/>
          <w:szCs w:val="22"/>
        </w:rPr>
        <w:t>m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m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7E691B">
        <w:rPr>
          <w:rFonts w:asciiTheme="minorHAnsi" w:eastAsia="Verdana" w:hAnsiTheme="minorHAnsi" w:cstheme="minorHAnsi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z w:val="22"/>
          <w:szCs w:val="22"/>
        </w:rPr>
        <w:t>m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>,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bli</w:t>
      </w:r>
      <w:r w:rsidRPr="007E691B">
        <w:rPr>
          <w:rFonts w:asciiTheme="minorHAnsi" w:eastAsia="Verdana" w:hAnsiTheme="minorHAnsi" w:cstheme="minorHAnsi"/>
          <w:sz w:val="22"/>
          <w:szCs w:val="22"/>
        </w:rPr>
        <w:t>sh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dge</w:t>
      </w:r>
      <w:r w:rsidRPr="007E691B">
        <w:rPr>
          <w:rFonts w:asciiTheme="minorHAnsi" w:eastAsia="Verdana" w:hAnsiTheme="minorHAnsi" w:cstheme="minorHAnsi"/>
          <w:sz w:val="22"/>
          <w:szCs w:val="22"/>
        </w:rPr>
        <w:t>t 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>d cash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lo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7E691B">
        <w:rPr>
          <w:rFonts w:asciiTheme="minorHAnsi" w:eastAsia="Verdana" w:hAnsiTheme="minorHAnsi" w:cstheme="minorHAnsi"/>
          <w:sz w:val="22"/>
          <w:szCs w:val="22"/>
        </w:rPr>
        <w:t>,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>d</w:t>
      </w:r>
      <w:r w:rsidRPr="007E691B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et </w:t>
      </w:r>
      <w:r w:rsidRPr="007E691B">
        <w:rPr>
          <w:rFonts w:asciiTheme="minorHAnsi" w:eastAsia="Verdana" w:hAnsiTheme="minorHAnsi" w:cstheme="minorHAnsi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egi</w:t>
      </w:r>
      <w:r w:rsidRPr="007E691B">
        <w:rPr>
          <w:rFonts w:asciiTheme="minorHAnsi" w:eastAsia="Verdana" w:hAnsiTheme="minorHAnsi" w:cstheme="minorHAnsi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7E691B">
        <w:rPr>
          <w:rFonts w:asciiTheme="minorHAnsi" w:eastAsia="Verdana" w:hAnsiTheme="minorHAnsi" w:cstheme="minorHAnsi"/>
          <w:sz w:val="22"/>
          <w:szCs w:val="22"/>
        </w:rPr>
        <w:t>s.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U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tili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z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7E691B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z w:val="22"/>
          <w:szCs w:val="22"/>
        </w:rPr>
        <w:t>m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>al ma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7E691B">
        <w:rPr>
          <w:rFonts w:asciiTheme="minorHAnsi" w:eastAsia="Verdana" w:hAnsiTheme="minorHAnsi" w:cstheme="minorHAnsi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w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kin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7E691B">
        <w:rPr>
          <w:rFonts w:asciiTheme="minorHAnsi" w:eastAsia="Verdana" w:hAnsiTheme="minorHAnsi" w:cstheme="minorHAnsi"/>
          <w:sz w:val="22"/>
          <w:szCs w:val="22"/>
        </w:rPr>
        <w:t>h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7E691B">
        <w:rPr>
          <w:rFonts w:asciiTheme="minorHAnsi" w:eastAsia="Verdana" w:hAnsiTheme="minorHAnsi" w:cstheme="minorHAnsi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ig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z w:val="22"/>
          <w:szCs w:val="22"/>
        </w:rPr>
        <w:t>rs,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7E691B">
        <w:rPr>
          <w:rFonts w:asciiTheme="minorHAnsi" w:eastAsia="Verdana" w:hAnsiTheme="minorHAnsi" w:cstheme="minorHAnsi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7E691B">
        <w:rPr>
          <w:rFonts w:asciiTheme="minorHAnsi" w:eastAsia="Verdana" w:hAnsiTheme="minorHAnsi" w:cstheme="minorHAnsi"/>
          <w:sz w:val="22"/>
          <w:szCs w:val="22"/>
        </w:rPr>
        <w:t>rs,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7E691B">
        <w:rPr>
          <w:rFonts w:asciiTheme="minorHAnsi" w:eastAsia="Verdana" w:hAnsiTheme="minorHAnsi" w:cstheme="minorHAnsi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7E691B">
        <w:rPr>
          <w:rFonts w:asciiTheme="minorHAnsi" w:eastAsia="Verdana" w:hAnsiTheme="minorHAnsi" w:cstheme="minorHAnsi"/>
          <w:sz w:val="22"/>
          <w:szCs w:val="22"/>
        </w:rPr>
        <w:t>rs.</w:t>
      </w:r>
    </w:p>
    <w:p w14:paraId="3B327775" w14:textId="77777777" w:rsidR="00A07FC3" w:rsidRPr="007E691B" w:rsidRDefault="00A07FC3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1A1DA716" w14:textId="77777777" w:rsidR="00A07FC3" w:rsidRPr="007E691B" w:rsidRDefault="007E691B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F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d a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d B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eve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g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Ma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g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m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nt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/Ro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 xml:space="preserve">m 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t U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ps</w:t>
      </w:r>
    </w:p>
    <w:p w14:paraId="7E9FB9D3" w14:textId="77777777" w:rsidR="00A07FC3" w:rsidRPr="007E691B" w:rsidRDefault="007E691B">
      <w:pPr>
        <w:spacing w:before="6" w:line="200" w:lineRule="exact"/>
        <w:ind w:left="100" w:right="145"/>
        <w:rPr>
          <w:rFonts w:asciiTheme="minorHAnsi" w:eastAsia="Verdana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sz w:val="22"/>
          <w:szCs w:val="22"/>
        </w:rPr>
        <w:t>W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z w:val="22"/>
          <w:szCs w:val="22"/>
        </w:rPr>
        <w:t>rk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7E691B">
        <w:rPr>
          <w:rFonts w:asciiTheme="minorHAnsi" w:eastAsia="Verdana" w:hAnsiTheme="minorHAnsi" w:cstheme="minorHAnsi"/>
          <w:sz w:val="22"/>
          <w:szCs w:val="22"/>
        </w:rPr>
        <w:t>h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7E691B">
        <w:rPr>
          <w:rFonts w:asciiTheme="minorHAnsi" w:eastAsia="Verdana" w:hAnsiTheme="minorHAnsi" w:cstheme="minorHAnsi"/>
          <w:sz w:val="22"/>
          <w:szCs w:val="22"/>
        </w:rPr>
        <w:t>e ca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7E691B">
        <w:rPr>
          <w:rFonts w:asciiTheme="minorHAnsi" w:eastAsia="Verdana" w:hAnsiTheme="minorHAnsi" w:cstheme="minorHAnsi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dep</w:t>
      </w:r>
      <w:r w:rsidRPr="007E691B">
        <w:rPr>
          <w:rFonts w:asciiTheme="minorHAnsi" w:eastAsia="Verdana" w:hAnsiTheme="minorHAnsi" w:cstheme="minorHAnsi"/>
          <w:sz w:val="22"/>
          <w:szCs w:val="22"/>
        </w:rPr>
        <w:t>ar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z w:val="22"/>
          <w:szCs w:val="22"/>
        </w:rPr>
        <w:t>m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p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7E691B">
        <w:rPr>
          <w:rFonts w:asciiTheme="minorHAnsi" w:eastAsia="Verdana" w:hAnsiTheme="minorHAnsi" w:cstheme="minorHAnsi"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tin</w:t>
      </w:r>
      <w:r w:rsidRPr="007E691B">
        <w:rPr>
          <w:rFonts w:asciiTheme="minorHAnsi" w:eastAsia="Verdana" w:hAnsiTheme="minorHAnsi" w:cstheme="minorHAnsi"/>
          <w:sz w:val="22"/>
          <w:szCs w:val="22"/>
        </w:rPr>
        <w:t>g 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>d</w:t>
      </w:r>
      <w:r w:rsidRPr="007E691B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lt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7E691B">
        <w:rPr>
          <w:rFonts w:asciiTheme="minorHAnsi" w:eastAsia="Verdana" w:hAnsiTheme="minorHAnsi" w:cstheme="minorHAnsi"/>
          <w:sz w:val="22"/>
          <w:szCs w:val="22"/>
        </w:rPr>
        <w:t>y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m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nu</w:t>
      </w:r>
      <w:r w:rsidRPr="007E691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z w:val="22"/>
          <w:szCs w:val="22"/>
        </w:rPr>
        <w:t>,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dete</w:t>
      </w:r>
      <w:r w:rsidRPr="007E691B">
        <w:rPr>
          <w:rFonts w:asciiTheme="minorHAnsi" w:eastAsia="Verdana" w:hAnsiTheme="minorHAnsi" w:cstheme="minorHAnsi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7E691B">
        <w:rPr>
          <w:rFonts w:asciiTheme="minorHAnsi" w:eastAsia="Verdana" w:hAnsiTheme="minorHAnsi" w:cstheme="minorHAnsi"/>
          <w:sz w:val="22"/>
          <w:szCs w:val="22"/>
        </w:rPr>
        <w:t>e 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pp</w:t>
      </w:r>
      <w:r w:rsidRPr="007E691B">
        <w:rPr>
          <w:rFonts w:asciiTheme="minorHAnsi" w:eastAsia="Verdana" w:hAnsiTheme="minorHAnsi" w:cstheme="minorHAnsi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op</w:t>
      </w:r>
      <w:r w:rsidRPr="007E691B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z w:val="22"/>
          <w:szCs w:val="22"/>
        </w:rPr>
        <w:t>e s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p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z w:val="22"/>
          <w:szCs w:val="22"/>
        </w:rPr>
        <w:t>f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a r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oo</w:t>
      </w:r>
      <w:r w:rsidRPr="007E691B">
        <w:rPr>
          <w:rFonts w:asciiTheme="minorHAnsi" w:eastAsia="Verdana" w:hAnsiTheme="minorHAnsi" w:cstheme="minorHAnsi"/>
          <w:sz w:val="22"/>
          <w:szCs w:val="22"/>
        </w:rPr>
        <w:t>m.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z w:val="22"/>
          <w:szCs w:val="22"/>
        </w:rPr>
        <w:t>ay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7E691B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get</w:t>
      </w:r>
      <w:r w:rsidRPr="007E691B">
        <w:rPr>
          <w:rFonts w:asciiTheme="minorHAnsi" w:eastAsia="Verdana" w:hAnsiTheme="minorHAnsi" w:cstheme="minorHAnsi"/>
          <w:sz w:val="22"/>
          <w:szCs w:val="22"/>
        </w:rPr>
        <w:t>,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7E691B">
        <w:rPr>
          <w:rFonts w:asciiTheme="minorHAnsi" w:eastAsia="Verdana" w:hAnsiTheme="minorHAnsi" w:cstheme="minorHAnsi"/>
          <w:sz w:val="22"/>
          <w:szCs w:val="22"/>
        </w:rPr>
        <w:t xml:space="preserve">p 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z w:val="22"/>
          <w:szCs w:val="22"/>
        </w:rPr>
        <w:t>m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7E691B">
        <w:rPr>
          <w:rFonts w:asciiTheme="minorHAnsi" w:eastAsia="Verdana" w:hAnsiTheme="minorHAnsi" w:cstheme="minorHAnsi"/>
          <w:sz w:val="22"/>
          <w:szCs w:val="22"/>
        </w:rPr>
        <w:t>cca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7E691B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7E691B">
        <w:rPr>
          <w:rFonts w:asciiTheme="minorHAnsi" w:eastAsia="Verdana" w:hAnsiTheme="minorHAnsi" w:cstheme="minorHAnsi"/>
          <w:sz w:val="22"/>
          <w:szCs w:val="22"/>
        </w:rPr>
        <w:t>e r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7E691B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50A8D4C1" w14:textId="77777777" w:rsidR="00A07FC3" w:rsidRPr="007E691B" w:rsidRDefault="00A07FC3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77F6C8C0" w14:textId="77777777" w:rsidR="00A07FC3" w:rsidRPr="007E691B" w:rsidRDefault="007E691B">
      <w:pPr>
        <w:spacing w:before="28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We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dd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g P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nn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in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g</w:t>
      </w:r>
    </w:p>
    <w:p w14:paraId="51806962" w14:textId="77777777" w:rsidR="00A07FC3" w:rsidRPr="007E691B" w:rsidRDefault="007E691B">
      <w:pPr>
        <w:spacing w:line="200" w:lineRule="exact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U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l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z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pl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nn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s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tep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o 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el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p 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ase 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e s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ss</w:t>
      </w:r>
      <w:r w:rsidRPr="007E691B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f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ide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s,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ms,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thei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f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am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il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s.</w:t>
      </w:r>
    </w:p>
    <w:p w14:paraId="4657A35A" w14:textId="77777777" w:rsidR="00A07FC3" w:rsidRPr="007E691B" w:rsidRDefault="007E691B">
      <w:pPr>
        <w:spacing w:line="200" w:lineRule="exact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E691B">
        <w:rPr>
          <w:rFonts w:asciiTheme="minorHAnsi" w:hAnsiTheme="minorHAnsi" w:cstheme="minorHAnsi"/>
          <w:sz w:val="22"/>
          <w:szCs w:val="22"/>
        </w:rPr>
        <w:pict w14:anchorId="2197A547">
          <v:group id="_x0000_s1043" style="position:absolute;left:0;text-align:left;margin-left:35.5pt;margin-top:-22.45pt;width:413.3pt;height:66.65pt;z-index:-251659264;mso-position-horizontal-relative:page" coordorigin="710,-449" coordsize="8266,1333">
            <v:shape id="_x0000_s1049" style="position:absolute;left:720;top:-439;width:1838;height:218" coordorigin="720,-439" coordsize="1838,218" path="m720,-220r1838,l2558,-439r-1838,l720,-220xe" fillcolor="yellow" stroked="f">
              <v:path arrowok="t"/>
            </v:shape>
            <v:shape id="_x0000_s1048" style="position:absolute;left:720;top:-220;width:8246;height:218" coordorigin="720,-220" coordsize="8246,218" path="m720,-2r8246,l8966,-220r-8246,l720,-2xe" fillcolor="yellow" stroked="f">
              <v:path arrowok="t"/>
            </v:shape>
            <v:shape id="_x0000_s1047" style="position:absolute;left:720;top:-2;width:2225;height:218" coordorigin="720,-2" coordsize="2225,218" path="m720,217r2225,l2945,-2,720,-2r,219xe" fillcolor="yellow" stroked="f">
              <v:path arrowok="t"/>
            </v:shape>
            <v:shape id="_x0000_s1046" style="position:absolute;left:720;top:217;width:2635;height:218" coordorigin="720,217" coordsize="2635,218" path="m720,435r2635,l3355,217r-2635,l720,435xe" fillcolor="yellow" stroked="f">
              <v:path arrowok="t"/>
            </v:shape>
            <v:shape id="_x0000_s1045" style="position:absolute;left:720;top:435;width:2957;height:218" coordorigin="720,435" coordsize="2957,218" path="m720,653r2957,l3677,435r-2957,l720,653xe" fillcolor="yellow" stroked="f">
              <v:path arrowok="t"/>
            </v:shape>
            <v:shape id="_x0000_s1044" style="position:absolute;left:720;top:653;width:5806;height:221" coordorigin="720,653" coordsize="5806,221" path="m720,874r5806,l6526,653r-5806,l720,874xe" fillcolor="yellow" stroked="f">
              <v:path arrowok="t"/>
            </v:shape>
            <w10:wrap anchorx="page"/>
          </v:group>
        </w:pic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• D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ig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g 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w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eddi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</w:p>
    <w:p w14:paraId="2B2289DD" w14:textId="77777777" w:rsidR="00A07FC3" w:rsidRPr="007E691B" w:rsidRDefault="007E691B">
      <w:pPr>
        <w:spacing w:line="200" w:lineRule="exact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• D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elo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p a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w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k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bl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7E691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d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get</w:t>
      </w:r>
    </w:p>
    <w:p w14:paraId="670FB8C7" w14:textId="77777777" w:rsidR="00A07FC3" w:rsidRPr="007E691B" w:rsidRDefault="007E691B">
      <w:pPr>
        <w:spacing w:line="200" w:lineRule="exact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• G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ideli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f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v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do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l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</w:p>
    <w:p w14:paraId="61308DCC" w14:textId="77777777" w:rsidR="00A07FC3" w:rsidRPr="007E691B" w:rsidRDefault="007E691B">
      <w:pPr>
        <w:spacing w:line="200" w:lineRule="exact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P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nn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: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cr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g a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"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o 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o 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li</w:t>
      </w:r>
      <w:r w:rsidRPr="007E691B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"</w:t>
      </w:r>
      <w:r w:rsidRPr="007E691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w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eddi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g 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w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eeke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position w:val="-1"/>
          <w:sz w:val="22"/>
          <w:szCs w:val="22"/>
        </w:rPr>
        <w:t>d a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ge</w:t>
      </w:r>
      <w:r w:rsidRPr="007E691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da</w:t>
      </w:r>
    </w:p>
    <w:p w14:paraId="1EBCAD58" w14:textId="77777777" w:rsidR="00A07FC3" w:rsidRPr="007E691B" w:rsidRDefault="00A07FC3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4752C177" w14:textId="77777777" w:rsidR="00A07FC3" w:rsidRPr="007E691B" w:rsidRDefault="007E691B">
      <w:pPr>
        <w:spacing w:before="17"/>
        <w:ind w:left="100" w:right="6460"/>
        <w:rPr>
          <w:rFonts w:asciiTheme="minorHAnsi" w:eastAsia="Verdana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ee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 xml:space="preserve">ing &amp; 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b/>
          <w:spacing w:val="2"/>
          <w:sz w:val="22"/>
          <w:szCs w:val="22"/>
        </w:rPr>
        <w:t>v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nt</w:t>
      </w:r>
      <w:r w:rsidRPr="007E691B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 xml:space="preserve">lanning: 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Am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 xml:space="preserve">can 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ie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7E691B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As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 xml:space="preserve">n 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x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b/>
          <w:spacing w:val="2"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ut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ive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 xml:space="preserve">s </w:t>
      </w:r>
      <w:hyperlink r:id="rId5"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htt</w:t>
        </w:r>
        <w:r w:rsidRPr="007E691B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p://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www.</w:t>
        </w:r>
        <w:r w:rsidRPr="007E691B">
          <w:rPr>
            <w:rFonts w:asciiTheme="minorHAnsi" w:eastAsia="Verdana" w:hAnsiTheme="minorHAnsi" w:cstheme="minorHAnsi"/>
            <w:color w:val="660033"/>
            <w:spacing w:val="1"/>
            <w:sz w:val="22"/>
            <w:szCs w:val="22"/>
          </w:rPr>
          <w:t>a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s</w:t>
        </w:r>
        <w:r w:rsidRPr="007E691B">
          <w:rPr>
            <w:rFonts w:asciiTheme="minorHAnsi" w:eastAsia="Verdana" w:hAnsiTheme="minorHAnsi" w:cstheme="minorHAnsi"/>
            <w:color w:val="660033"/>
            <w:spacing w:val="1"/>
            <w:sz w:val="22"/>
            <w:szCs w:val="22"/>
          </w:rPr>
          <w:t>a</w:t>
        </w:r>
        <w:r w:rsidRPr="007E691B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e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c</w:t>
        </w:r>
        <w:r w:rsidRPr="007E691B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e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nt</w:t>
        </w:r>
        <w:r w:rsidRPr="007E691B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er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.o</w:t>
        </w:r>
        <w:r w:rsidRPr="007E691B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rg</w:t>
        </w:r>
      </w:hyperlink>
    </w:p>
    <w:p w14:paraId="4CD4CA6C" w14:textId="77777777" w:rsidR="00A07FC3" w:rsidRPr="007E691B" w:rsidRDefault="007E691B">
      <w:pPr>
        <w:spacing w:before="1"/>
        <w:ind w:left="100" w:right="7218"/>
        <w:rPr>
          <w:rFonts w:asciiTheme="minorHAnsi" w:eastAsia="Verdana" w:hAnsiTheme="minorHAnsi" w:cstheme="minorHAnsi"/>
          <w:sz w:val="22"/>
          <w:szCs w:val="22"/>
        </w:rPr>
      </w:pPr>
      <w:r w:rsidRPr="007E691B">
        <w:rPr>
          <w:rFonts w:asciiTheme="minorHAnsi" w:hAnsiTheme="minorHAnsi" w:cstheme="minorHAnsi"/>
          <w:sz w:val="22"/>
          <w:szCs w:val="22"/>
        </w:rPr>
        <w:pict w14:anchorId="51AC59BA">
          <v:group id="_x0000_s1026" style="position:absolute;left:0;text-align:left;margin-left:35.5pt;margin-top:-36.4pt;width:230.55pt;height:121.85pt;z-index:-251658240;mso-position-horizontal-relative:page" coordorigin="710,-728" coordsize="4611,2437">
            <v:shape id="_x0000_s1042" style="position:absolute;left:720;top:-718;width:3566;height:290" coordorigin="720,-718" coordsize="3566,290" path="m720,-428r3566,l4286,-718r-3566,l720,-428xe" fillcolor="yellow" stroked="f">
              <v:path arrowok="t"/>
            </v:shape>
            <v:shape id="_x0000_s1041" style="position:absolute;left:720;top:-428;width:4382;height:218" coordorigin="720,-428" coordsize="4382,218" path="m720,-209r4382,l5102,-428r-4382,l720,-209xe" fillcolor="yellow" stroked="f">
              <v:path arrowok="t"/>
            </v:shape>
            <v:shape id="_x0000_s1040" style="position:absolute;left:720;top:-209;width:2335;height:209" coordorigin="720,-209" coordsize="2335,209" path="m720,-1r2335,l3055,-209r-2335,l720,-1xe" fillcolor="yellow" stroked="f">
              <v:path arrowok="t"/>
            </v:shape>
            <v:shape id="_x0000_s1039" style="position:absolute;left:720;top:-17;width:2335;height:0" coordorigin="720,-17" coordsize="2335,0" path="m720,-17r2335,e" filled="f" strokecolor="#603" strokeweight=".58pt">
              <v:path arrowok="t"/>
            </v:shape>
            <v:shape id="_x0000_s1038" style="position:absolute;left:720;top:-1;width:2880;height:218" coordorigin="720,-1" coordsize="2880,218" path="m720,218r2880,l3600,-1,720,-1r,219xe" fillcolor="yellow" stroked="f">
              <v:path arrowok="t"/>
            </v:shape>
            <v:shape id="_x0000_s1037" style="position:absolute;left:720;top:218;width:3031;height:206" coordorigin="720,218" coordsize="3031,206" path="m720,424r3031,l3751,218r-3031,l720,424xe" fillcolor="yellow" stroked="f">
              <v:path arrowok="t"/>
            </v:shape>
            <v:shape id="_x0000_s1036" style="position:absolute;left:720;top:410;width:3031;height:0" coordorigin="720,410" coordsize="3031,0" path="m720,410r3031,e" filled="f" strokecolor="#603" strokeweight=".20497mm">
              <v:path arrowok="t"/>
            </v:shape>
            <v:shape id="_x0000_s1035" style="position:absolute;left:720;top:424;width:3631;height:218" coordorigin="720,424" coordsize="3631,218" path="m720,643r3631,l4351,424r-3631,l720,643xe" fillcolor="yellow" stroked="f">
              <v:path arrowok="t"/>
            </v:shape>
            <v:shape id="_x0000_s1034" style="position:absolute;left:720;top:643;width:4354;height:206" coordorigin="720,643" coordsize="4354,206" path="m720,849r4354,l5074,643r-4354,l720,849xe" fillcolor="yellow" stroked="f">
              <v:path arrowok="t"/>
            </v:shape>
            <v:shape id="_x0000_s1033" style="position:absolute;left:720;top:835;width:4354;height:0" coordorigin="720,835" coordsize="4354,0" path="m720,835r4354,e" filled="f" strokecolor="#603" strokeweight=".20497mm">
              <v:path arrowok="t"/>
            </v:shape>
            <v:shape id="_x0000_s1032" style="position:absolute;left:720;top:849;width:3665;height:218" coordorigin="720,849" coordsize="3665,218" path="m720,1067r3665,l4385,849r-3665,l720,1067xe" fillcolor="yellow" stroked="f">
              <v:path arrowok="t"/>
            </v:shape>
            <v:shape id="_x0000_s1031" style="position:absolute;left:720;top:1067;width:1788;height:206" coordorigin="720,1067" coordsize="1788,206" path="m720,1274r1788,l2508,1067r-1788,l720,1274xe" fillcolor="yellow" stroked="f">
              <v:path arrowok="t"/>
            </v:shape>
            <v:shape id="_x0000_s1030" style="position:absolute;left:720;top:1259;width:1788;height:0" coordorigin="720,1259" coordsize="1788,0" path="m720,1259r1788,e" filled="f" strokecolor="#603" strokeweight=".20497mm">
              <v:path arrowok="t"/>
            </v:shape>
            <v:shape id="_x0000_s1029" style="position:absolute;left:720;top:1274;width:4591;height:218" coordorigin="720,1274" coordsize="4591,218" path="m720,1492r4591,l5311,1274r-4591,l720,1492xe" fillcolor="yellow" stroked="f">
              <v:path arrowok="t"/>
            </v:shape>
            <v:shape id="_x0000_s1028" style="position:absolute;left:720;top:1492;width:1867;height:206" coordorigin="720,1492" coordsize="1867,206" path="m720,1699r1867,l2587,1492r-1867,l720,1699xe" fillcolor="yellow" stroked="f">
              <v:path arrowok="t"/>
            </v:shape>
            <v:shape id="_x0000_s1027" style="position:absolute;left:720;top:1684;width:1867;height:0" coordorigin="720,1684" coordsize="1867,0" path="m720,1684r1867,e" filled="f" strokecolor="#603" strokeweight=".20497mm">
              <v:path arrowok="t"/>
            </v:shape>
            <w10:wrap anchorx="page"/>
          </v:group>
        </w:pic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Con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ve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nt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io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n I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d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us</w:t>
      </w:r>
      <w:r w:rsidRPr="007E691B">
        <w:rPr>
          <w:rFonts w:asciiTheme="minorHAnsi" w:eastAsia="Verdana" w:hAnsiTheme="minorHAnsi" w:cstheme="minorHAnsi"/>
          <w:b/>
          <w:spacing w:val="2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b/>
          <w:spacing w:val="-1"/>
          <w:sz w:val="22"/>
          <w:szCs w:val="22"/>
        </w:rPr>
        <w:t>un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b/>
          <w:sz w:val="22"/>
          <w:szCs w:val="22"/>
        </w:rPr>
        <w:t xml:space="preserve">l </w:t>
      </w:r>
      <w:hyperlink r:id="rId6"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htt</w:t>
        </w:r>
        <w:r w:rsidRPr="007E691B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p://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www.conv</w:t>
        </w:r>
        <w:r w:rsidRPr="007E691B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e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nt</w:t>
        </w:r>
        <w:r w:rsidRPr="007E691B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i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on</w:t>
        </w:r>
        <w:r w:rsidRPr="007E691B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i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n</w:t>
        </w:r>
        <w:r w:rsidRPr="007E691B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d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ust</w:t>
        </w:r>
        <w:r w:rsidRPr="007E691B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r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y.o</w:t>
        </w:r>
        <w:r w:rsidRPr="007E691B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r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g</w:t>
        </w:r>
      </w:hyperlink>
      <w:r w:rsidRPr="007E691B">
        <w:rPr>
          <w:rFonts w:asciiTheme="minorHAnsi" w:eastAsia="Verdana" w:hAnsiTheme="minorHAnsi" w:cstheme="minorHAnsi"/>
          <w:color w:val="660033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b/>
          <w:color w:val="000000"/>
          <w:sz w:val="22"/>
          <w:szCs w:val="22"/>
        </w:rPr>
        <w:t>M</w:t>
      </w:r>
      <w:r w:rsidRPr="007E691B">
        <w:rPr>
          <w:rFonts w:asciiTheme="minorHAnsi" w:eastAsia="Verdana" w:hAnsiTheme="minorHAnsi" w:cstheme="minorHAnsi"/>
          <w:b/>
          <w:color w:val="000000"/>
          <w:spacing w:val="1"/>
          <w:sz w:val="22"/>
          <w:szCs w:val="22"/>
        </w:rPr>
        <w:t>ee</w:t>
      </w:r>
      <w:r w:rsidRPr="007E691B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b/>
          <w:color w:val="000000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b/>
          <w:color w:val="000000"/>
          <w:sz w:val="22"/>
          <w:szCs w:val="22"/>
        </w:rPr>
        <w:t>g P</w:t>
      </w:r>
      <w:r w:rsidRPr="007E691B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ro</w:t>
      </w:r>
      <w:r w:rsidRPr="007E691B">
        <w:rPr>
          <w:rFonts w:asciiTheme="minorHAnsi" w:eastAsia="Verdana" w:hAnsiTheme="minorHAnsi" w:cstheme="minorHAnsi"/>
          <w:b/>
          <w:color w:val="000000"/>
          <w:spacing w:val="1"/>
          <w:sz w:val="22"/>
          <w:szCs w:val="22"/>
        </w:rPr>
        <w:t>fe</w:t>
      </w:r>
      <w:r w:rsidRPr="007E691B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ss</w:t>
      </w:r>
      <w:r w:rsidRPr="007E691B">
        <w:rPr>
          <w:rFonts w:asciiTheme="minorHAnsi" w:eastAsia="Verdana" w:hAnsiTheme="minorHAnsi" w:cstheme="minorHAnsi"/>
          <w:b/>
          <w:color w:val="000000"/>
          <w:spacing w:val="1"/>
          <w:sz w:val="22"/>
          <w:szCs w:val="22"/>
        </w:rPr>
        <w:t>io</w:t>
      </w:r>
      <w:r w:rsidRPr="007E691B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b/>
          <w:color w:val="000000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b/>
          <w:color w:val="000000"/>
          <w:spacing w:val="1"/>
          <w:sz w:val="22"/>
          <w:szCs w:val="22"/>
        </w:rPr>
        <w:t>l</w:t>
      </w:r>
      <w:r w:rsidRPr="007E691B">
        <w:rPr>
          <w:rFonts w:asciiTheme="minorHAnsi" w:eastAsia="Verdana" w:hAnsiTheme="minorHAnsi" w:cstheme="minorHAnsi"/>
          <w:b/>
          <w:color w:val="000000"/>
          <w:sz w:val="22"/>
          <w:szCs w:val="22"/>
        </w:rPr>
        <w:t xml:space="preserve">s </w:t>
      </w:r>
      <w:r w:rsidRPr="007E691B">
        <w:rPr>
          <w:rFonts w:asciiTheme="minorHAnsi" w:eastAsia="Verdana" w:hAnsiTheme="minorHAnsi" w:cstheme="minorHAnsi"/>
          <w:b/>
          <w:color w:val="000000"/>
          <w:spacing w:val="3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nt</w:t>
      </w:r>
      <w:r w:rsidRPr="007E691B">
        <w:rPr>
          <w:rFonts w:asciiTheme="minorHAnsi" w:eastAsia="Verdana" w:hAnsiTheme="minorHAnsi" w:cstheme="minorHAnsi"/>
          <w:b/>
          <w:color w:val="000000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rn</w:t>
      </w:r>
      <w:r w:rsidRPr="007E691B">
        <w:rPr>
          <w:rFonts w:asciiTheme="minorHAnsi" w:eastAsia="Verdana" w:hAnsiTheme="minorHAnsi" w:cstheme="minorHAnsi"/>
          <w:b/>
          <w:color w:val="000000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b/>
          <w:color w:val="000000"/>
          <w:spacing w:val="3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on</w:t>
      </w:r>
      <w:r w:rsidRPr="007E691B">
        <w:rPr>
          <w:rFonts w:asciiTheme="minorHAnsi" w:eastAsia="Verdana" w:hAnsiTheme="minorHAnsi" w:cstheme="minorHAnsi"/>
          <w:b/>
          <w:color w:val="000000"/>
          <w:sz w:val="22"/>
          <w:szCs w:val="22"/>
        </w:rPr>
        <w:t>al</w:t>
      </w:r>
    </w:p>
    <w:p w14:paraId="1A66630F" w14:textId="77777777" w:rsidR="00A07FC3" w:rsidRPr="007E691B" w:rsidRDefault="007E691B">
      <w:pPr>
        <w:ind w:left="100" w:right="6493"/>
        <w:rPr>
          <w:rFonts w:asciiTheme="minorHAnsi" w:eastAsia="Verdana" w:hAnsiTheme="minorHAnsi" w:cstheme="minorHAnsi"/>
          <w:sz w:val="22"/>
          <w:szCs w:val="22"/>
        </w:rPr>
      </w:pPr>
      <w:hyperlink r:id="rId7"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htt</w:t>
        </w:r>
        <w:r w:rsidRPr="007E691B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p://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www.m</w:t>
        </w:r>
        <w:r w:rsidRPr="007E691B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pi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w</w:t>
        </w:r>
        <w:r w:rsidRPr="007E691B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eb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.o</w:t>
        </w:r>
        <w:r w:rsidRPr="007E691B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rg/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c</w:t>
        </w:r>
        <w:r w:rsidRPr="007E691B">
          <w:rPr>
            <w:rFonts w:asciiTheme="minorHAnsi" w:eastAsia="Verdana" w:hAnsiTheme="minorHAnsi" w:cstheme="minorHAnsi"/>
            <w:color w:val="660033"/>
            <w:spacing w:val="2"/>
            <w:sz w:val="22"/>
            <w:szCs w:val="22"/>
          </w:rPr>
          <w:t>m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s</w:t>
        </w:r>
        <w:r w:rsidRPr="007E691B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/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m</w:t>
        </w:r>
        <w:r w:rsidRPr="007E691B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pi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w</w:t>
        </w:r>
        <w:r w:rsidRPr="007E691B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eb/de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f</w:t>
        </w:r>
        <w:r w:rsidRPr="007E691B">
          <w:rPr>
            <w:rFonts w:asciiTheme="minorHAnsi" w:eastAsia="Verdana" w:hAnsiTheme="minorHAnsi" w:cstheme="minorHAnsi"/>
            <w:color w:val="660033"/>
            <w:spacing w:val="1"/>
            <w:sz w:val="22"/>
            <w:szCs w:val="22"/>
          </w:rPr>
          <w:t>a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u</w:t>
        </w:r>
        <w:r w:rsidRPr="007E691B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l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t.</w:t>
        </w:r>
        <w:r w:rsidRPr="007E691B">
          <w:rPr>
            <w:rFonts w:asciiTheme="minorHAnsi" w:eastAsia="Verdana" w:hAnsiTheme="minorHAnsi" w:cstheme="minorHAnsi"/>
            <w:color w:val="660033"/>
            <w:spacing w:val="1"/>
            <w:sz w:val="22"/>
            <w:szCs w:val="22"/>
          </w:rPr>
          <w:t>a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s</w:t>
        </w:r>
        <w:r w:rsidRPr="007E691B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px</w:t>
        </w:r>
      </w:hyperlink>
      <w:r w:rsidRPr="007E691B">
        <w:rPr>
          <w:rFonts w:asciiTheme="minorHAnsi" w:eastAsia="Verdana" w:hAnsiTheme="minorHAnsi" w:cstheme="minorHAnsi"/>
          <w:color w:val="660033"/>
          <w:spacing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b/>
          <w:color w:val="000000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nt</w:t>
      </w:r>
      <w:r w:rsidRPr="007E691B">
        <w:rPr>
          <w:rFonts w:asciiTheme="minorHAnsi" w:eastAsia="Verdana" w:hAnsiTheme="minorHAnsi" w:cstheme="minorHAnsi"/>
          <w:b/>
          <w:color w:val="000000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rn</w:t>
      </w:r>
      <w:r w:rsidRPr="007E691B">
        <w:rPr>
          <w:rFonts w:asciiTheme="minorHAnsi" w:eastAsia="Verdana" w:hAnsiTheme="minorHAnsi" w:cstheme="minorHAnsi"/>
          <w:b/>
          <w:color w:val="000000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b/>
          <w:color w:val="000000"/>
          <w:spacing w:val="1"/>
          <w:sz w:val="22"/>
          <w:szCs w:val="22"/>
        </w:rPr>
        <w:t>io</w:t>
      </w:r>
      <w:r w:rsidRPr="007E691B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b/>
          <w:color w:val="000000"/>
          <w:sz w:val="22"/>
          <w:szCs w:val="22"/>
        </w:rPr>
        <w:t>al</w:t>
      </w:r>
      <w:r w:rsidRPr="007E691B">
        <w:rPr>
          <w:rFonts w:asciiTheme="minorHAnsi" w:eastAsia="Verdana" w:hAnsiTheme="minorHAnsi" w:cstheme="minorHAnsi"/>
          <w:b/>
          <w:color w:val="000000"/>
          <w:spacing w:val="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Sp</w:t>
      </w:r>
      <w:r w:rsidRPr="007E691B">
        <w:rPr>
          <w:rFonts w:asciiTheme="minorHAnsi" w:eastAsia="Verdana" w:hAnsiTheme="minorHAnsi" w:cstheme="minorHAnsi"/>
          <w:b/>
          <w:color w:val="000000"/>
          <w:spacing w:val="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b/>
          <w:color w:val="000000"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b/>
          <w:color w:val="000000"/>
          <w:spacing w:val="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b/>
          <w:color w:val="000000"/>
          <w:sz w:val="22"/>
          <w:szCs w:val="22"/>
        </w:rPr>
        <w:t>al</w:t>
      </w:r>
      <w:r w:rsidRPr="007E691B">
        <w:rPr>
          <w:rFonts w:asciiTheme="minorHAnsi" w:eastAsia="Verdana" w:hAnsiTheme="minorHAnsi" w:cstheme="minorHAnsi"/>
          <w:b/>
          <w:color w:val="000000"/>
          <w:spacing w:val="2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b/>
          <w:color w:val="000000"/>
          <w:spacing w:val="1"/>
          <w:sz w:val="22"/>
          <w:szCs w:val="22"/>
        </w:rPr>
        <w:t>ve</w:t>
      </w:r>
      <w:r w:rsidRPr="007E691B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nt</w:t>
      </w:r>
      <w:r w:rsidRPr="007E691B">
        <w:rPr>
          <w:rFonts w:asciiTheme="minorHAnsi" w:eastAsia="Verdana" w:hAnsiTheme="minorHAnsi" w:cstheme="minorHAnsi"/>
          <w:b/>
          <w:color w:val="000000"/>
          <w:sz w:val="22"/>
          <w:szCs w:val="22"/>
        </w:rPr>
        <w:t xml:space="preserve">s </w:t>
      </w:r>
      <w:r w:rsidRPr="007E691B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So</w:t>
      </w:r>
      <w:r w:rsidRPr="007E691B">
        <w:rPr>
          <w:rFonts w:asciiTheme="minorHAnsi" w:eastAsia="Verdana" w:hAnsiTheme="minorHAnsi" w:cstheme="minorHAnsi"/>
          <w:b/>
          <w:color w:val="000000"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b/>
          <w:color w:val="000000"/>
          <w:spacing w:val="1"/>
          <w:sz w:val="22"/>
          <w:szCs w:val="22"/>
        </w:rPr>
        <w:t>ie</w:t>
      </w:r>
      <w:r w:rsidRPr="007E691B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b/>
          <w:color w:val="000000"/>
          <w:sz w:val="22"/>
          <w:szCs w:val="22"/>
        </w:rPr>
        <w:t xml:space="preserve">y </w:t>
      </w:r>
      <w:hyperlink r:id="rId8"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htt</w:t>
        </w:r>
        <w:r w:rsidRPr="007E691B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p://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www.</w:t>
        </w:r>
        <w:r w:rsidRPr="007E691B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i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f</w:t>
        </w:r>
        <w:r w:rsidRPr="007E691B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e</w:t>
        </w:r>
        <w:r w:rsidRPr="007E691B">
          <w:rPr>
            <w:rFonts w:asciiTheme="minorHAnsi" w:eastAsia="Verdana" w:hAnsiTheme="minorHAnsi" w:cstheme="minorHAnsi"/>
            <w:color w:val="660033"/>
            <w:spacing w:val="1"/>
            <w:sz w:val="22"/>
            <w:szCs w:val="22"/>
          </w:rPr>
          <w:t>a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.com</w:t>
        </w:r>
      </w:hyperlink>
    </w:p>
    <w:p w14:paraId="64F2F769" w14:textId="77777777" w:rsidR="00A07FC3" w:rsidRPr="007E691B" w:rsidRDefault="007E691B">
      <w:pPr>
        <w:spacing w:line="200" w:lineRule="exact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E691B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So</w:t>
      </w:r>
      <w:r w:rsidRPr="007E691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c</w:t>
      </w:r>
      <w:r w:rsidRPr="007E691B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ie</w:t>
      </w:r>
      <w:r w:rsidRPr="007E691B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</w:t>
      </w:r>
      <w:r w:rsidRPr="007E691B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f</w:t>
      </w:r>
      <w:r w:rsidRPr="007E691B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G</w:t>
      </w:r>
      <w:r w:rsidRPr="007E691B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o</w:t>
      </w:r>
      <w:r w:rsidRPr="007E691B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ve</w:t>
      </w:r>
      <w:r w:rsidRPr="007E691B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rnm</w:t>
      </w:r>
      <w:r w:rsidRPr="007E691B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e</w:t>
      </w:r>
      <w:r w:rsidRPr="007E691B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7E691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M</w:t>
      </w:r>
      <w:r w:rsidRPr="007E691B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ee</w:t>
      </w:r>
      <w:r w:rsidRPr="007E691B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t</w:t>
      </w:r>
      <w:r w:rsidRPr="007E691B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</w:t>
      </w:r>
      <w:r w:rsidRPr="007E691B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g P</w:t>
      </w:r>
      <w:r w:rsidRPr="007E691B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ro</w:t>
      </w:r>
      <w:r w:rsidRPr="007E691B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fe</w:t>
      </w:r>
      <w:r w:rsidRPr="007E691B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ss</w:t>
      </w:r>
      <w:r w:rsidRPr="007E691B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io</w:t>
      </w:r>
      <w:r w:rsidRPr="007E691B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n</w:t>
      </w:r>
      <w:r w:rsidRPr="007E691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</w:t>
      </w:r>
      <w:r w:rsidRPr="007E691B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l</w:t>
      </w:r>
      <w:r w:rsidRPr="007E691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</w:t>
      </w:r>
    </w:p>
    <w:p w14:paraId="580A637D" w14:textId="77777777" w:rsidR="00A07FC3" w:rsidRPr="007E691B" w:rsidRDefault="007E691B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hyperlink r:id="rId9"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htt</w:t>
        </w:r>
        <w:r w:rsidRPr="007E691B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p://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www.s</w:t>
        </w:r>
        <w:r w:rsidRPr="007E691B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g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m</w:t>
        </w:r>
        <w:r w:rsidRPr="007E691B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p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.o</w:t>
        </w:r>
        <w:r w:rsidRPr="007E691B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r</w:t>
        </w:r>
        <w:r w:rsidRPr="007E691B">
          <w:rPr>
            <w:rFonts w:asciiTheme="minorHAnsi" w:eastAsia="Verdana" w:hAnsiTheme="minorHAnsi" w:cstheme="minorHAnsi"/>
            <w:color w:val="660033"/>
            <w:sz w:val="22"/>
            <w:szCs w:val="22"/>
          </w:rPr>
          <w:t>g</w:t>
        </w:r>
      </w:hyperlink>
    </w:p>
    <w:sectPr w:rsidR="00A07FC3" w:rsidRPr="007E691B">
      <w:pgSz w:w="12240" w:h="15840"/>
      <w:pgMar w:top="640" w:right="6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B23BC"/>
    <w:multiLevelType w:val="multilevel"/>
    <w:tmpl w:val="3D8201E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FC3"/>
    <w:rsid w:val="007E691B"/>
    <w:rsid w:val="00A0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4A059C93"/>
  <w15:docId w15:val="{75BA679A-9EAA-4F8A-8A8C-EB681FA1E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fea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piweb.org/cms/mpiweb/default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ventionindustry.org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asaecenter.org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gmp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804</Words>
  <Characters>4586</Characters>
  <Application>Microsoft Office Word</Application>
  <DocSecurity>0</DocSecurity>
  <Lines>38</Lines>
  <Paragraphs>10</Paragraphs>
  <ScaleCrop>false</ScaleCrop>
  <Company/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2021-05-07T15:16:00Z</dcterms:created>
  <dcterms:modified xsi:type="dcterms:W3CDTF">2021-05-07T15:17:00Z</dcterms:modified>
</cp:coreProperties>
</file>